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BD27A" w14:textId="10B7EC5A" w:rsidR="00710FD8" w:rsidRPr="009B4D58" w:rsidRDefault="0019788F" w:rsidP="009B4D58">
      <w:pPr>
        <w:spacing w:before="120"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B4D58">
        <w:rPr>
          <w:rFonts w:ascii="Arial" w:eastAsia="Times New Roman" w:hAnsi="Arial" w:cs="Arial"/>
          <w:b/>
          <w:lang w:eastAsia="pl-PL"/>
        </w:rPr>
        <w:t xml:space="preserve">UMOWA NR </w:t>
      </w:r>
      <w:r w:rsidR="00C816FC" w:rsidRPr="009B4D58">
        <w:rPr>
          <w:rFonts w:ascii="Arial" w:hAnsi="Arial" w:cs="Arial"/>
          <w:b/>
        </w:rPr>
        <w:t>TI.</w:t>
      </w:r>
      <w:r w:rsidR="00D35206" w:rsidRPr="009B4D58">
        <w:rPr>
          <w:rFonts w:ascii="Arial" w:hAnsi="Arial" w:cs="Arial"/>
          <w:b/>
        </w:rPr>
        <w:t>21</w:t>
      </w:r>
      <w:r w:rsidR="00253E11">
        <w:rPr>
          <w:rFonts w:ascii="Arial" w:hAnsi="Arial" w:cs="Arial"/>
          <w:b/>
        </w:rPr>
        <w:t>.3.1</w:t>
      </w:r>
      <w:r w:rsidR="006F1F04">
        <w:rPr>
          <w:rFonts w:ascii="Arial" w:hAnsi="Arial" w:cs="Arial"/>
          <w:b/>
        </w:rPr>
        <w:t>1</w:t>
      </w:r>
      <w:r w:rsidR="00253E11">
        <w:rPr>
          <w:rFonts w:ascii="Arial" w:hAnsi="Arial" w:cs="Arial"/>
          <w:b/>
        </w:rPr>
        <w:t>.202</w:t>
      </w:r>
      <w:r w:rsidR="006F1F04">
        <w:rPr>
          <w:rFonts w:ascii="Arial" w:hAnsi="Arial" w:cs="Arial"/>
          <w:b/>
        </w:rPr>
        <w:t>6</w:t>
      </w:r>
    </w:p>
    <w:p w14:paraId="3E46603A" w14:textId="77777777" w:rsidR="0019788F" w:rsidRPr="009B4D58" w:rsidRDefault="0019788F" w:rsidP="009B4D58">
      <w:pPr>
        <w:spacing w:before="120" w:after="120" w:line="240" w:lineRule="auto"/>
        <w:jc w:val="both"/>
        <w:rPr>
          <w:rFonts w:ascii="Arial" w:hAnsi="Arial" w:cs="Arial"/>
        </w:rPr>
      </w:pPr>
      <w:r w:rsidRPr="009B4D58">
        <w:rPr>
          <w:rFonts w:ascii="Arial" w:hAnsi="Arial" w:cs="Arial"/>
        </w:rPr>
        <w:t>Zawarta w dniu __________________ w Częstochowie pomiędzy:</w:t>
      </w:r>
    </w:p>
    <w:p w14:paraId="2CE66F2A" w14:textId="77777777" w:rsidR="0019788F" w:rsidRPr="009B4D58" w:rsidRDefault="0019788F" w:rsidP="009B4D58">
      <w:pPr>
        <w:spacing w:before="120" w:after="120" w:line="240" w:lineRule="auto"/>
        <w:jc w:val="both"/>
        <w:rPr>
          <w:rFonts w:ascii="Arial" w:hAnsi="Arial" w:cs="Arial"/>
        </w:rPr>
      </w:pPr>
      <w:r w:rsidRPr="009B4D58">
        <w:rPr>
          <w:rFonts w:ascii="Arial" w:hAnsi="Arial" w:cs="Arial"/>
        </w:rPr>
        <w:t>______________________________________________________________________________</w:t>
      </w:r>
    </w:p>
    <w:p w14:paraId="1F435F00" w14:textId="4B29398A" w:rsidR="0019788F" w:rsidRPr="009B4D58" w:rsidRDefault="0019788F" w:rsidP="009B4D58">
      <w:pPr>
        <w:pStyle w:val="Tekstpodstawowy"/>
        <w:tabs>
          <w:tab w:val="left" w:pos="6169"/>
        </w:tabs>
        <w:spacing w:before="120" w:after="120" w:line="240" w:lineRule="auto"/>
        <w:jc w:val="both"/>
        <w:rPr>
          <w:rFonts w:ascii="Arial" w:hAnsi="Arial" w:cs="Arial"/>
          <w:sz w:val="22"/>
          <w:szCs w:val="22"/>
        </w:rPr>
      </w:pPr>
      <w:r w:rsidRPr="009B4D58">
        <w:rPr>
          <w:rFonts w:ascii="Arial" w:hAnsi="Arial" w:cs="Arial"/>
          <w:sz w:val="22"/>
          <w:szCs w:val="22"/>
        </w:rPr>
        <w:t>zwanym dalej „Zamawiającym", reprezentowanym przez:</w:t>
      </w:r>
    </w:p>
    <w:p w14:paraId="76A03413" w14:textId="77777777" w:rsidR="0019788F" w:rsidRPr="009B4D58" w:rsidRDefault="0019788F" w:rsidP="009B4D58">
      <w:pPr>
        <w:spacing w:before="120" w:after="120" w:line="240" w:lineRule="auto"/>
        <w:jc w:val="both"/>
        <w:rPr>
          <w:rFonts w:ascii="Arial" w:hAnsi="Arial" w:cs="Arial"/>
        </w:rPr>
      </w:pPr>
      <w:r w:rsidRPr="009B4D58">
        <w:rPr>
          <w:rFonts w:ascii="Arial" w:hAnsi="Arial" w:cs="Arial"/>
        </w:rPr>
        <w:t>______________________________________________________________________________</w:t>
      </w:r>
    </w:p>
    <w:p w14:paraId="7AFABC21" w14:textId="1DE20F07" w:rsidR="0019788F" w:rsidRPr="009B4D58" w:rsidRDefault="0019788F" w:rsidP="009B4D58">
      <w:pPr>
        <w:spacing w:before="120" w:after="120" w:line="240" w:lineRule="auto"/>
        <w:jc w:val="both"/>
        <w:rPr>
          <w:rFonts w:ascii="Arial" w:hAnsi="Arial" w:cs="Arial"/>
        </w:rPr>
      </w:pPr>
      <w:r w:rsidRPr="009B4D58">
        <w:rPr>
          <w:rFonts w:ascii="Arial" w:hAnsi="Arial" w:cs="Arial"/>
        </w:rPr>
        <w:t>a</w:t>
      </w:r>
    </w:p>
    <w:p w14:paraId="00102851" w14:textId="77777777" w:rsidR="0019788F" w:rsidRPr="009B4D58" w:rsidRDefault="0019788F" w:rsidP="009B4D58">
      <w:pPr>
        <w:spacing w:before="120" w:after="120" w:line="240" w:lineRule="auto"/>
        <w:jc w:val="both"/>
        <w:rPr>
          <w:rFonts w:ascii="Arial" w:hAnsi="Arial" w:cs="Arial"/>
        </w:rPr>
      </w:pPr>
      <w:r w:rsidRPr="009B4D58">
        <w:rPr>
          <w:rFonts w:ascii="Arial" w:hAnsi="Arial" w:cs="Arial"/>
        </w:rPr>
        <w:t>______________________________________________________________________________</w:t>
      </w:r>
    </w:p>
    <w:p w14:paraId="06E75551" w14:textId="77777777" w:rsidR="0019788F" w:rsidRPr="009B4D58" w:rsidRDefault="0019788F" w:rsidP="009B4D58">
      <w:pPr>
        <w:pStyle w:val="Tekstpodstawowy"/>
        <w:spacing w:before="120" w:after="120" w:line="240" w:lineRule="auto"/>
        <w:jc w:val="both"/>
        <w:rPr>
          <w:rFonts w:ascii="Arial" w:hAnsi="Arial" w:cs="Arial"/>
          <w:sz w:val="22"/>
          <w:szCs w:val="22"/>
        </w:rPr>
      </w:pPr>
      <w:r w:rsidRPr="009B4D58">
        <w:rPr>
          <w:rFonts w:ascii="Arial" w:hAnsi="Arial" w:cs="Arial"/>
          <w:sz w:val="22"/>
          <w:szCs w:val="22"/>
        </w:rPr>
        <w:t>zwanym dalej „Wykonawcą", reprezentowanym przez:</w:t>
      </w:r>
    </w:p>
    <w:p w14:paraId="73C0A624" w14:textId="77777777" w:rsidR="0019788F" w:rsidRPr="009B4D58" w:rsidRDefault="0019788F" w:rsidP="009B4D58">
      <w:pPr>
        <w:spacing w:before="120" w:after="120" w:line="240" w:lineRule="auto"/>
        <w:jc w:val="both"/>
        <w:rPr>
          <w:rFonts w:ascii="Arial" w:hAnsi="Arial" w:cs="Arial"/>
        </w:rPr>
      </w:pPr>
      <w:r w:rsidRPr="009B4D58">
        <w:rPr>
          <w:rFonts w:ascii="Arial" w:hAnsi="Arial" w:cs="Arial"/>
        </w:rPr>
        <w:t>______________________________________________________________________________</w:t>
      </w:r>
    </w:p>
    <w:p w14:paraId="40B2B6E5" w14:textId="77777777" w:rsidR="0019788F" w:rsidRPr="009B4D58" w:rsidRDefault="0019788F" w:rsidP="009B4D58">
      <w:pPr>
        <w:spacing w:before="120" w:after="120" w:line="240" w:lineRule="auto"/>
        <w:jc w:val="both"/>
        <w:rPr>
          <w:rFonts w:ascii="Arial" w:hAnsi="Arial" w:cs="Arial"/>
        </w:rPr>
      </w:pPr>
      <w:r w:rsidRPr="009B4D58">
        <w:rPr>
          <w:rFonts w:ascii="Arial" w:hAnsi="Arial" w:cs="Arial"/>
          <w:kern w:val="20"/>
        </w:rPr>
        <w:t>o następującej treści:</w:t>
      </w:r>
    </w:p>
    <w:p w14:paraId="38141650" w14:textId="77777777" w:rsidR="007454A5" w:rsidRPr="00CC3121" w:rsidRDefault="007454A5" w:rsidP="009B4D58">
      <w:pPr>
        <w:tabs>
          <w:tab w:val="left" w:pos="360"/>
        </w:tabs>
        <w:suppressAutoHyphens/>
        <w:spacing w:before="120" w:after="120" w:line="240" w:lineRule="auto"/>
        <w:jc w:val="center"/>
        <w:rPr>
          <w:rFonts w:ascii="Arial" w:hAnsi="Arial" w:cs="Arial"/>
          <w:spacing w:val="-2"/>
        </w:rPr>
      </w:pPr>
      <w:r w:rsidRPr="00CC3121">
        <w:rPr>
          <w:rFonts w:ascii="Arial" w:hAnsi="Arial" w:cs="Arial"/>
          <w:b/>
        </w:rPr>
        <w:t>§ 1</w:t>
      </w:r>
    </w:p>
    <w:p w14:paraId="5C03C358" w14:textId="2057922F" w:rsidR="00D35206" w:rsidRPr="00253E11" w:rsidRDefault="008E2AE1" w:rsidP="00C40AF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 umowy jest obsługa</w:t>
      </w:r>
      <w:r w:rsidR="00D35206" w:rsidRPr="00CC3121">
        <w:rPr>
          <w:rFonts w:ascii="Arial" w:hAnsi="Arial" w:cs="Arial"/>
        </w:rPr>
        <w:t xml:space="preserve"> geodezyjn</w:t>
      </w:r>
      <w:r>
        <w:rPr>
          <w:rFonts w:ascii="Arial" w:hAnsi="Arial" w:cs="Arial"/>
        </w:rPr>
        <w:t>a</w:t>
      </w:r>
      <w:r w:rsidR="00D35206" w:rsidRPr="00CC3121">
        <w:rPr>
          <w:rFonts w:ascii="Arial" w:hAnsi="Arial" w:cs="Arial"/>
        </w:rPr>
        <w:t xml:space="preserve"> i kartograficzn</w:t>
      </w:r>
      <w:r>
        <w:rPr>
          <w:rFonts w:ascii="Arial" w:hAnsi="Arial" w:cs="Arial"/>
        </w:rPr>
        <w:t>a</w:t>
      </w:r>
      <w:r w:rsidR="00D35206" w:rsidRPr="00CC3121">
        <w:rPr>
          <w:rFonts w:ascii="Arial" w:hAnsi="Arial" w:cs="Arial"/>
        </w:rPr>
        <w:t xml:space="preserve"> </w:t>
      </w:r>
      <w:r w:rsidR="00596488">
        <w:rPr>
          <w:rFonts w:ascii="Arial" w:hAnsi="Arial" w:cs="Arial"/>
        </w:rPr>
        <w:t>inwestycji polegających na rozbudowie</w:t>
      </w:r>
      <w:r w:rsidR="00D35206" w:rsidRPr="00CC3121">
        <w:rPr>
          <w:rFonts w:ascii="Arial" w:hAnsi="Arial" w:cs="Arial"/>
          <w:lang w:eastAsia="ar-SA"/>
        </w:rPr>
        <w:t xml:space="preserve"> sieci wodociągowej na obszarze </w:t>
      </w:r>
      <w:r w:rsidR="001F455F">
        <w:rPr>
          <w:rFonts w:ascii="Arial" w:hAnsi="Arial" w:cs="Arial"/>
          <w:lang w:eastAsia="ar-SA"/>
        </w:rPr>
        <w:t xml:space="preserve">działalności </w:t>
      </w:r>
      <w:r>
        <w:rPr>
          <w:rFonts w:ascii="Arial" w:hAnsi="Arial" w:cs="Arial"/>
        </w:rPr>
        <w:t>Przedsiębiorstw</w:t>
      </w:r>
      <w:r w:rsidR="001F455F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Wodociągów i</w:t>
      </w:r>
      <w:r w:rsidR="00596488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Kanalizacji Okręgu </w:t>
      </w:r>
      <w:r w:rsidRPr="00253E11">
        <w:rPr>
          <w:rFonts w:ascii="Arial" w:hAnsi="Arial" w:cs="Arial"/>
        </w:rPr>
        <w:t>Częstochowskiego Spółka Akcyjna w Częstochowie</w:t>
      </w:r>
      <w:r w:rsidR="00BD1D8E" w:rsidRPr="00253E11">
        <w:rPr>
          <w:rFonts w:ascii="Arial" w:hAnsi="Arial" w:cs="Arial"/>
        </w:rPr>
        <w:t xml:space="preserve">. Inwestycja </w:t>
      </w:r>
      <w:r w:rsidR="00161E09" w:rsidRPr="00253E11">
        <w:rPr>
          <w:rFonts w:ascii="Arial" w:hAnsi="Arial" w:cs="Arial"/>
        </w:rPr>
        <w:t>obejmuje</w:t>
      </w:r>
      <w:r w:rsidRPr="00253E11">
        <w:rPr>
          <w:rFonts w:ascii="Arial" w:hAnsi="Arial" w:cs="Arial"/>
        </w:rPr>
        <w:t xml:space="preserve"> następujące zadania</w:t>
      </w:r>
      <w:r w:rsidR="00D35206" w:rsidRPr="00253E11">
        <w:rPr>
          <w:rFonts w:ascii="Arial" w:hAnsi="Arial" w:cs="Arial"/>
        </w:rPr>
        <w:t>:</w:t>
      </w:r>
    </w:p>
    <w:p w14:paraId="7382AED6" w14:textId="220A5CE8" w:rsidR="00D35206" w:rsidRPr="00C83DBA" w:rsidRDefault="00D35206" w:rsidP="00C40AF3">
      <w:pPr>
        <w:pStyle w:val="Akapitzlist"/>
        <w:numPr>
          <w:ilvl w:val="0"/>
          <w:numId w:val="46"/>
        </w:numPr>
        <w:spacing w:before="120" w:after="120" w:line="240" w:lineRule="auto"/>
        <w:ind w:left="850" w:hanging="425"/>
        <w:contextualSpacing w:val="0"/>
        <w:jc w:val="both"/>
        <w:rPr>
          <w:rFonts w:ascii="Arial" w:eastAsia="Calibri" w:hAnsi="Arial" w:cs="Arial"/>
        </w:rPr>
      </w:pPr>
      <w:r w:rsidRPr="00C83DBA">
        <w:rPr>
          <w:rFonts w:ascii="Arial" w:eastAsia="Calibri" w:hAnsi="Arial" w:cs="Arial"/>
        </w:rPr>
        <w:t xml:space="preserve">ZADANIE I Budowa sieci wodociągowej </w:t>
      </w:r>
      <w:r w:rsidR="001F455F" w:rsidRPr="00C83DBA">
        <w:rPr>
          <w:rFonts w:ascii="Arial" w:eastAsia="Calibri" w:hAnsi="Arial" w:cs="Arial"/>
        </w:rPr>
        <w:t>w msc. </w:t>
      </w:r>
      <w:r w:rsidR="006F1F04" w:rsidRPr="00C83DBA">
        <w:rPr>
          <w:rFonts w:ascii="Arial" w:eastAsia="Calibri" w:hAnsi="Arial" w:cs="Arial"/>
        </w:rPr>
        <w:t>Kolonia Wierzchowisko</w:t>
      </w:r>
      <w:r w:rsidR="001F455F" w:rsidRPr="00C83DBA">
        <w:rPr>
          <w:rFonts w:ascii="Arial" w:eastAsia="Calibri" w:hAnsi="Arial" w:cs="Arial"/>
        </w:rPr>
        <w:t xml:space="preserve">, ul. </w:t>
      </w:r>
      <w:r w:rsidR="004A4DF8">
        <w:rPr>
          <w:rFonts w:ascii="Arial" w:eastAsia="Calibri" w:hAnsi="Arial" w:cs="Arial"/>
        </w:rPr>
        <w:t>Ź</w:t>
      </w:r>
      <w:r w:rsidR="006F1F04" w:rsidRPr="00C83DBA">
        <w:rPr>
          <w:rFonts w:ascii="Arial" w:eastAsia="Calibri" w:hAnsi="Arial" w:cs="Arial"/>
        </w:rPr>
        <w:t xml:space="preserve">ródlana, </w:t>
      </w:r>
      <w:r w:rsidR="007532B6" w:rsidRPr="00C83DBA">
        <w:rPr>
          <w:rFonts w:ascii="Arial" w:eastAsia="Calibri" w:hAnsi="Arial" w:cs="Arial"/>
        </w:rPr>
        <w:t xml:space="preserve">                  </w:t>
      </w:r>
      <w:r w:rsidR="006F1F04" w:rsidRPr="00C83DBA">
        <w:rPr>
          <w:rFonts w:ascii="Arial" w:eastAsia="Calibri" w:hAnsi="Arial" w:cs="Arial"/>
        </w:rPr>
        <w:t>ul. Młodości</w:t>
      </w:r>
      <w:r w:rsidR="001F455F" w:rsidRPr="00C83DBA">
        <w:rPr>
          <w:rFonts w:ascii="Arial" w:eastAsia="Calibri" w:hAnsi="Arial" w:cs="Arial"/>
        </w:rPr>
        <w:t xml:space="preserve">, gm. </w:t>
      </w:r>
      <w:bookmarkStart w:id="0" w:name="_Hlk201061350"/>
      <w:r w:rsidR="006F1F04" w:rsidRPr="00C83DBA">
        <w:rPr>
          <w:rFonts w:ascii="Arial" w:eastAsia="Calibri" w:hAnsi="Arial" w:cs="Arial"/>
        </w:rPr>
        <w:t>Mykanów</w:t>
      </w:r>
      <w:r w:rsidR="00C40AF3" w:rsidRPr="00C83DBA">
        <w:rPr>
          <w:rFonts w:ascii="Arial" w:eastAsia="Calibri" w:hAnsi="Arial" w:cs="Arial"/>
        </w:rPr>
        <w:t xml:space="preserve">, L = ok. </w:t>
      </w:r>
      <w:r w:rsidR="006F1F04" w:rsidRPr="00C83DBA">
        <w:rPr>
          <w:rFonts w:ascii="Arial" w:eastAsia="Calibri" w:hAnsi="Arial" w:cs="Arial"/>
        </w:rPr>
        <w:t>142</w:t>
      </w:r>
      <w:r w:rsidR="00C40AF3" w:rsidRPr="00C83DBA">
        <w:rPr>
          <w:rFonts w:ascii="Arial" w:eastAsia="Calibri" w:hAnsi="Arial" w:cs="Arial"/>
        </w:rPr>
        <w:t> m,</w:t>
      </w:r>
      <w:bookmarkEnd w:id="0"/>
    </w:p>
    <w:p w14:paraId="26248352" w14:textId="4DCA6E7C" w:rsidR="00D35206" w:rsidRPr="00C83DBA" w:rsidRDefault="00D35206" w:rsidP="00C40AF3">
      <w:pPr>
        <w:pStyle w:val="Akapitzlist"/>
        <w:numPr>
          <w:ilvl w:val="0"/>
          <w:numId w:val="46"/>
        </w:numPr>
        <w:spacing w:before="120" w:after="120" w:line="240" w:lineRule="auto"/>
        <w:ind w:left="850" w:hanging="425"/>
        <w:contextualSpacing w:val="0"/>
        <w:jc w:val="both"/>
        <w:rPr>
          <w:rFonts w:ascii="Arial" w:eastAsia="Calibri" w:hAnsi="Arial" w:cs="Arial"/>
        </w:rPr>
      </w:pPr>
      <w:r w:rsidRPr="00C83DBA">
        <w:rPr>
          <w:rFonts w:ascii="Arial" w:eastAsia="Calibri" w:hAnsi="Arial" w:cs="Arial"/>
        </w:rPr>
        <w:t xml:space="preserve">ZADANIE II Budowa sieci wodociągowej </w:t>
      </w:r>
      <w:r w:rsidR="001F455F" w:rsidRPr="00C83DBA">
        <w:rPr>
          <w:rFonts w:ascii="Arial" w:eastAsia="Calibri" w:hAnsi="Arial" w:cs="Arial"/>
        </w:rPr>
        <w:t>w B</w:t>
      </w:r>
      <w:r w:rsidR="006F1F04" w:rsidRPr="00C83DBA">
        <w:rPr>
          <w:rFonts w:ascii="Arial" w:eastAsia="Calibri" w:hAnsi="Arial" w:cs="Arial"/>
        </w:rPr>
        <w:t>lachowni</w:t>
      </w:r>
      <w:r w:rsidR="001F455F" w:rsidRPr="00C83DBA">
        <w:rPr>
          <w:rFonts w:ascii="Arial" w:eastAsia="Calibri" w:hAnsi="Arial" w:cs="Arial"/>
        </w:rPr>
        <w:t xml:space="preserve">, ul. </w:t>
      </w:r>
      <w:r w:rsidR="006F1F04" w:rsidRPr="00C83DBA">
        <w:rPr>
          <w:rFonts w:ascii="Arial" w:eastAsia="Calibri" w:hAnsi="Arial" w:cs="Arial"/>
        </w:rPr>
        <w:t>Starowiejska</w:t>
      </w:r>
      <w:r w:rsidR="00C40AF3" w:rsidRPr="00C83DBA">
        <w:rPr>
          <w:rFonts w:ascii="Arial" w:eastAsia="Calibri" w:hAnsi="Arial" w:cs="Arial"/>
        </w:rPr>
        <w:t xml:space="preserve">, L = ok. </w:t>
      </w:r>
      <w:r w:rsidR="006F1F04" w:rsidRPr="00C83DBA">
        <w:rPr>
          <w:rFonts w:ascii="Arial" w:eastAsia="Calibri" w:hAnsi="Arial" w:cs="Arial"/>
        </w:rPr>
        <w:t>88</w:t>
      </w:r>
      <w:r w:rsidR="00C40AF3" w:rsidRPr="00C83DBA">
        <w:rPr>
          <w:rFonts w:ascii="Arial" w:eastAsia="Calibri" w:hAnsi="Arial" w:cs="Arial"/>
        </w:rPr>
        <w:t> m,</w:t>
      </w:r>
    </w:p>
    <w:p w14:paraId="52A106BF" w14:textId="13D045B6" w:rsidR="00D35206" w:rsidRPr="00C83DBA" w:rsidRDefault="00D35206" w:rsidP="00C40AF3">
      <w:pPr>
        <w:pStyle w:val="Akapitzlist"/>
        <w:numPr>
          <w:ilvl w:val="0"/>
          <w:numId w:val="46"/>
        </w:numPr>
        <w:spacing w:before="120" w:after="120" w:line="240" w:lineRule="auto"/>
        <w:ind w:left="850" w:hanging="425"/>
        <w:contextualSpacing w:val="0"/>
        <w:jc w:val="both"/>
        <w:rPr>
          <w:rFonts w:ascii="Arial" w:eastAsia="Calibri" w:hAnsi="Arial" w:cs="Arial"/>
        </w:rPr>
      </w:pPr>
      <w:r w:rsidRPr="00C83DBA">
        <w:rPr>
          <w:rFonts w:ascii="Arial" w:eastAsia="Calibri" w:hAnsi="Arial" w:cs="Arial"/>
        </w:rPr>
        <w:t xml:space="preserve">ZADANIE III Budowa </w:t>
      </w:r>
      <w:r w:rsidR="001F455F" w:rsidRPr="00C83DBA">
        <w:rPr>
          <w:rFonts w:ascii="Arial" w:eastAsia="Calibri" w:hAnsi="Arial" w:cs="Arial"/>
        </w:rPr>
        <w:t xml:space="preserve">sieci wodociągowej w </w:t>
      </w:r>
      <w:r w:rsidR="007532B6" w:rsidRPr="00C83DBA">
        <w:rPr>
          <w:rFonts w:ascii="Arial" w:eastAsia="Calibri" w:hAnsi="Arial" w:cs="Arial"/>
        </w:rPr>
        <w:t>Częstochowie</w:t>
      </w:r>
      <w:r w:rsidR="001F455F" w:rsidRPr="00C83DBA">
        <w:rPr>
          <w:rFonts w:ascii="Arial" w:eastAsia="Calibri" w:hAnsi="Arial" w:cs="Arial"/>
        </w:rPr>
        <w:t xml:space="preserve">, ul. </w:t>
      </w:r>
      <w:r w:rsidR="007532B6" w:rsidRPr="00C83DBA">
        <w:rPr>
          <w:rFonts w:ascii="Arial" w:eastAsia="Calibri" w:hAnsi="Arial" w:cs="Arial"/>
        </w:rPr>
        <w:t>Małopolska</w:t>
      </w:r>
      <w:r w:rsidR="00C40AF3" w:rsidRPr="00C83DBA">
        <w:rPr>
          <w:rFonts w:ascii="Arial" w:eastAsia="Calibri" w:hAnsi="Arial" w:cs="Arial"/>
        </w:rPr>
        <w:t xml:space="preserve">, L = ok. </w:t>
      </w:r>
      <w:r w:rsidR="007532B6" w:rsidRPr="00C83DBA">
        <w:rPr>
          <w:rFonts w:ascii="Arial" w:eastAsia="Calibri" w:hAnsi="Arial" w:cs="Arial"/>
        </w:rPr>
        <w:t>43</w:t>
      </w:r>
      <w:r w:rsidR="00C40AF3" w:rsidRPr="00C83DBA">
        <w:rPr>
          <w:rFonts w:ascii="Arial" w:eastAsia="Calibri" w:hAnsi="Arial" w:cs="Arial"/>
        </w:rPr>
        <w:t> m,</w:t>
      </w:r>
    </w:p>
    <w:p w14:paraId="73FA0A24" w14:textId="47DC8D0E" w:rsidR="00C40AF3" w:rsidRPr="00C83DBA" w:rsidRDefault="00C40AF3" w:rsidP="00C40AF3">
      <w:pPr>
        <w:pStyle w:val="Akapitzlist"/>
        <w:numPr>
          <w:ilvl w:val="0"/>
          <w:numId w:val="46"/>
        </w:numPr>
        <w:spacing w:before="120" w:after="120" w:line="240" w:lineRule="auto"/>
        <w:ind w:left="850" w:hanging="425"/>
        <w:contextualSpacing w:val="0"/>
        <w:jc w:val="both"/>
        <w:rPr>
          <w:rFonts w:ascii="Arial" w:eastAsia="Calibri" w:hAnsi="Arial" w:cs="Arial"/>
        </w:rPr>
      </w:pPr>
      <w:r w:rsidRPr="00C83DBA">
        <w:rPr>
          <w:rFonts w:ascii="Arial" w:eastAsia="Calibri" w:hAnsi="Arial" w:cs="Arial"/>
        </w:rPr>
        <w:t>ZADANIE IV Budowa sieci wodociągowej w Częstochow</w:t>
      </w:r>
      <w:r w:rsidR="00FE180B">
        <w:rPr>
          <w:rFonts w:ascii="Arial" w:eastAsia="Calibri" w:hAnsi="Arial" w:cs="Arial"/>
        </w:rPr>
        <w:t>ie</w:t>
      </w:r>
      <w:r w:rsidRPr="00C83DBA">
        <w:rPr>
          <w:rFonts w:ascii="Arial" w:eastAsia="Calibri" w:hAnsi="Arial" w:cs="Arial"/>
        </w:rPr>
        <w:t xml:space="preserve">, ul. </w:t>
      </w:r>
      <w:r w:rsidR="007532B6" w:rsidRPr="00C83DBA">
        <w:rPr>
          <w:rFonts w:ascii="Arial" w:eastAsia="Calibri" w:hAnsi="Arial" w:cs="Arial"/>
        </w:rPr>
        <w:t>Opoczyńska</w:t>
      </w:r>
      <w:r w:rsidRPr="00C83DBA">
        <w:rPr>
          <w:rFonts w:ascii="Arial" w:eastAsia="Calibri" w:hAnsi="Arial" w:cs="Arial"/>
        </w:rPr>
        <w:t xml:space="preserve">, L = ok. </w:t>
      </w:r>
      <w:r w:rsidR="007532B6" w:rsidRPr="00C83DBA">
        <w:rPr>
          <w:rFonts w:ascii="Arial" w:eastAsia="Calibri" w:hAnsi="Arial" w:cs="Arial"/>
        </w:rPr>
        <w:t>30</w:t>
      </w:r>
      <w:r w:rsidRPr="00C83DBA">
        <w:rPr>
          <w:rFonts w:ascii="Arial" w:eastAsia="Calibri" w:hAnsi="Arial" w:cs="Arial"/>
        </w:rPr>
        <w:t> m,</w:t>
      </w:r>
    </w:p>
    <w:p w14:paraId="5DC164B0" w14:textId="50A0A274" w:rsidR="00D35206" w:rsidRPr="00C83DBA" w:rsidRDefault="00D35206" w:rsidP="00C40AF3">
      <w:pPr>
        <w:pStyle w:val="Akapitzlist"/>
        <w:numPr>
          <w:ilvl w:val="0"/>
          <w:numId w:val="46"/>
        </w:numPr>
        <w:spacing w:before="120" w:after="120" w:line="240" w:lineRule="auto"/>
        <w:ind w:left="850" w:hanging="425"/>
        <w:contextualSpacing w:val="0"/>
        <w:jc w:val="both"/>
        <w:rPr>
          <w:rFonts w:ascii="Arial" w:eastAsia="Calibri" w:hAnsi="Arial" w:cs="Arial"/>
        </w:rPr>
      </w:pPr>
      <w:r w:rsidRPr="00C83DBA">
        <w:rPr>
          <w:rFonts w:ascii="Arial" w:eastAsia="Calibri" w:hAnsi="Arial" w:cs="Arial"/>
        </w:rPr>
        <w:t xml:space="preserve">ZADANIE V Budowa sieci wodociągowej w </w:t>
      </w:r>
      <w:r w:rsidR="00644AF8" w:rsidRPr="00C83DBA">
        <w:rPr>
          <w:rFonts w:ascii="Arial" w:eastAsia="Calibri" w:hAnsi="Arial" w:cs="Arial"/>
        </w:rPr>
        <w:t>Częstochow</w:t>
      </w:r>
      <w:r w:rsidR="00FE180B">
        <w:rPr>
          <w:rFonts w:ascii="Arial" w:eastAsia="Calibri" w:hAnsi="Arial" w:cs="Arial"/>
        </w:rPr>
        <w:t>ie</w:t>
      </w:r>
      <w:r w:rsidR="00644AF8" w:rsidRPr="00C83DBA">
        <w:rPr>
          <w:rFonts w:ascii="Arial" w:eastAsia="Calibri" w:hAnsi="Arial" w:cs="Arial"/>
        </w:rPr>
        <w:t xml:space="preserve">, ul. </w:t>
      </w:r>
      <w:r w:rsidR="003059D8" w:rsidRPr="00C83DBA">
        <w:rPr>
          <w:rFonts w:ascii="Arial" w:eastAsia="Calibri" w:hAnsi="Arial" w:cs="Arial"/>
        </w:rPr>
        <w:t>Łomżyńska</w:t>
      </w:r>
      <w:r w:rsidR="00C40AF3" w:rsidRPr="00C83DBA">
        <w:rPr>
          <w:rFonts w:ascii="Arial" w:eastAsia="Calibri" w:hAnsi="Arial" w:cs="Arial"/>
        </w:rPr>
        <w:t>, L = ok. 1</w:t>
      </w:r>
      <w:r w:rsidR="003059D8" w:rsidRPr="00C83DBA">
        <w:rPr>
          <w:rFonts w:ascii="Arial" w:eastAsia="Calibri" w:hAnsi="Arial" w:cs="Arial"/>
        </w:rPr>
        <w:t>74</w:t>
      </w:r>
      <w:r w:rsidR="00C40AF3" w:rsidRPr="00C83DBA">
        <w:rPr>
          <w:rFonts w:ascii="Arial" w:eastAsia="Calibri" w:hAnsi="Arial" w:cs="Arial"/>
        </w:rPr>
        <w:t> m,</w:t>
      </w:r>
    </w:p>
    <w:p w14:paraId="6EBF9DC0" w14:textId="047DDEB6" w:rsidR="00C40AF3" w:rsidRPr="00C83DBA" w:rsidRDefault="00C40AF3" w:rsidP="00C40AF3">
      <w:pPr>
        <w:pStyle w:val="Akapitzlist"/>
        <w:numPr>
          <w:ilvl w:val="0"/>
          <w:numId w:val="46"/>
        </w:numPr>
        <w:spacing w:before="120" w:after="120" w:line="240" w:lineRule="auto"/>
        <w:ind w:left="850" w:hanging="425"/>
        <w:contextualSpacing w:val="0"/>
        <w:jc w:val="both"/>
        <w:rPr>
          <w:rFonts w:ascii="Arial" w:eastAsia="Calibri" w:hAnsi="Arial" w:cs="Arial"/>
        </w:rPr>
      </w:pPr>
      <w:r w:rsidRPr="00C83DBA">
        <w:rPr>
          <w:rFonts w:ascii="Arial" w:eastAsia="Calibri" w:hAnsi="Arial" w:cs="Arial"/>
        </w:rPr>
        <w:t>ZADANIE VI Budowa sieci wodociągowej w</w:t>
      </w:r>
      <w:r w:rsidR="00CE47B3" w:rsidRPr="00C83DBA">
        <w:rPr>
          <w:rFonts w:ascii="Arial" w:eastAsia="Calibri" w:hAnsi="Arial" w:cs="Arial"/>
        </w:rPr>
        <w:t xml:space="preserve"> Kłobuck</w:t>
      </w:r>
      <w:r w:rsidR="004A4DF8">
        <w:rPr>
          <w:rFonts w:ascii="Arial" w:eastAsia="Calibri" w:hAnsi="Arial" w:cs="Arial"/>
        </w:rPr>
        <w:t>u</w:t>
      </w:r>
      <w:r w:rsidRPr="00C83DBA">
        <w:rPr>
          <w:rFonts w:ascii="Arial" w:eastAsia="Calibri" w:hAnsi="Arial" w:cs="Arial"/>
        </w:rPr>
        <w:t xml:space="preserve">, ul. </w:t>
      </w:r>
      <w:r w:rsidR="00CE47B3" w:rsidRPr="00C83DBA">
        <w:rPr>
          <w:rFonts w:ascii="Arial" w:eastAsia="Calibri" w:hAnsi="Arial" w:cs="Arial"/>
        </w:rPr>
        <w:t>Czarnieckiego</w:t>
      </w:r>
      <w:r w:rsidRPr="00C83DBA">
        <w:rPr>
          <w:rFonts w:ascii="Arial" w:eastAsia="Calibri" w:hAnsi="Arial" w:cs="Arial"/>
        </w:rPr>
        <w:t xml:space="preserve">, L = ok. </w:t>
      </w:r>
      <w:r w:rsidR="00CE47B3" w:rsidRPr="00C83DBA">
        <w:rPr>
          <w:rFonts w:ascii="Arial" w:eastAsia="Calibri" w:hAnsi="Arial" w:cs="Arial"/>
        </w:rPr>
        <w:t>300</w:t>
      </w:r>
      <w:r w:rsidRPr="00C83DBA">
        <w:rPr>
          <w:rFonts w:ascii="Arial" w:eastAsia="Calibri" w:hAnsi="Arial" w:cs="Arial"/>
        </w:rPr>
        <w:t> m,</w:t>
      </w:r>
    </w:p>
    <w:p w14:paraId="2086D2FB" w14:textId="61310539" w:rsidR="00C83DBA" w:rsidRPr="00C83DBA" w:rsidRDefault="00C83DBA" w:rsidP="00C83DBA">
      <w:pPr>
        <w:pStyle w:val="Akapitzlist"/>
        <w:numPr>
          <w:ilvl w:val="0"/>
          <w:numId w:val="46"/>
        </w:numPr>
        <w:spacing w:before="120" w:after="120" w:line="240" w:lineRule="auto"/>
        <w:ind w:left="850" w:hanging="425"/>
        <w:contextualSpacing w:val="0"/>
        <w:jc w:val="both"/>
        <w:rPr>
          <w:rFonts w:ascii="Arial" w:eastAsia="Calibri" w:hAnsi="Arial" w:cs="Arial"/>
        </w:rPr>
      </w:pPr>
      <w:r w:rsidRPr="00C83DBA">
        <w:rPr>
          <w:rFonts w:ascii="Arial" w:eastAsia="Calibri" w:hAnsi="Arial" w:cs="Arial"/>
        </w:rPr>
        <w:t>ZADANIE VI</w:t>
      </w:r>
      <w:r w:rsidR="00143CF9">
        <w:rPr>
          <w:rFonts w:ascii="Arial" w:eastAsia="Calibri" w:hAnsi="Arial" w:cs="Arial"/>
        </w:rPr>
        <w:t>I</w:t>
      </w:r>
      <w:r w:rsidRPr="00C83DBA">
        <w:rPr>
          <w:rFonts w:ascii="Arial" w:eastAsia="Calibri" w:hAnsi="Arial" w:cs="Arial"/>
        </w:rPr>
        <w:t xml:space="preserve"> Budowa sieci wodociągowej w msc. Łobodno,</w:t>
      </w:r>
      <w:r w:rsidR="0008440E">
        <w:rPr>
          <w:rFonts w:ascii="Arial" w:eastAsia="Calibri" w:hAnsi="Arial" w:cs="Arial"/>
        </w:rPr>
        <w:t xml:space="preserve"> ul. Strażacka</w:t>
      </w:r>
      <w:r w:rsidRPr="00C83DBA">
        <w:rPr>
          <w:rFonts w:ascii="Arial" w:eastAsia="Calibri" w:hAnsi="Arial" w:cs="Arial"/>
        </w:rPr>
        <w:t xml:space="preserve"> gm. Mykanów, L = ok. 700 m,</w:t>
      </w:r>
    </w:p>
    <w:p w14:paraId="79EB7579" w14:textId="4C213433" w:rsidR="008174C1" w:rsidRPr="00CC3121" w:rsidRDefault="008174C1" w:rsidP="008174C1">
      <w:pPr>
        <w:pStyle w:val="Default"/>
        <w:numPr>
          <w:ilvl w:val="0"/>
          <w:numId w:val="33"/>
        </w:numPr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3DBA">
        <w:rPr>
          <w:rFonts w:ascii="Arial" w:hAnsi="Arial" w:cs="Arial"/>
          <w:color w:val="auto"/>
          <w:sz w:val="22"/>
          <w:szCs w:val="22"/>
        </w:rPr>
        <w:t xml:space="preserve">Do obowiązków Wykonawcy </w:t>
      </w:r>
      <w:r w:rsidR="0061585E" w:rsidRPr="00C83DBA">
        <w:rPr>
          <w:rFonts w:ascii="Arial" w:hAnsi="Arial" w:cs="Arial"/>
          <w:color w:val="auto"/>
          <w:sz w:val="22"/>
          <w:szCs w:val="22"/>
        </w:rPr>
        <w:t xml:space="preserve">należy wykonanie przedmiotu umowy zgodnie z obowiązującymi </w:t>
      </w:r>
      <w:r w:rsidR="0061585E">
        <w:rPr>
          <w:rFonts w:ascii="Arial" w:hAnsi="Arial" w:cs="Arial"/>
          <w:sz w:val="22"/>
          <w:szCs w:val="22"/>
        </w:rPr>
        <w:t>przepisami z zakresu geodezji i kartografii, w szczególności</w:t>
      </w:r>
      <w:r w:rsidRPr="00CC3121">
        <w:rPr>
          <w:rFonts w:ascii="Arial" w:hAnsi="Arial" w:cs="Arial"/>
          <w:sz w:val="22"/>
          <w:szCs w:val="22"/>
        </w:rPr>
        <w:t xml:space="preserve">: </w:t>
      </w:r>
    </w:p>
    <w:p w14:paraId="59069A51" w14:textId="3EC76C7E" w:rsidR="008174C1" w:rsidRPr="00CC3121" w:rsidRDefault="008174C1" w:rsidP="00CC3121">
      <w:pPr>
        <w:pStyle w:val="Default"/>
        <w:numPr>
          <w:ilvl w:val="1"/>
          <w:numId w:val="33"/>
        </w:numPr>
        <w:spacing w:before="120" w:after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CC3121">
        <w:rPr>
          <w:rFonts w:ascii="Arial" w:hAnsi="Arial" w:cs="Arial"/>
          <w:sz w:val="22"/>
          <w:szCs w:val="22"/>
        </w:rPr>
        <w:t xml:space="preserve">opracowanie szkicu dokumentacyjnego: </w:t>
      </w:r>
    </w:p>
    <w:p w14:paraId="6D5AFCE6" w14:textId="06BB3166" w:rsidR="008174C1" w:rsidRPr="00CC3121" w:rsidRDefault="008174C1" w:rsidP="008174C1">
      <w:pPr>
        <w:pStyle w:val="Default"/>
        <w:numPr>
          <w:ilvl w:val="0"/>
          <w:numId w:val="36"/>
        </w:numPr>
        <w:spacing w:before="120" w:after="12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CC3121">
        <w:rPr>
          <w:rFonts w:ascii="Arial" w:hAnsi="Arial" w:cs="Arial"/>
          <w:sz w:val="22"/>
          <w:szCs w:val="22"/>
        </w:rPr>
        <w:t>wyznaczenie geodezyjne w terenie, ze sprawdzeniem prawidłowości tyczenia w</w:t>
      </w:r>
      <w:r w:rsidR="0013112A">
        <w:rPr>
          <w:rFonts w:ascii="Arial" w:hAnsi="Arial" w:cs="Arial"/>
          <w:sz w:val="22"/>
          <w:szCs w:val="22"/>
        </w:rPr>
        <w:t> </w:t>
      </w:r>
      <w:r w:rsidRPr="00CC3121">
        <w:rPr>
          <w:rFonts w:ascii="Arial" w:hAnsi="Arial" w:cs="Arial"/>
          <w:sz w:val="22"/>
          <w:szCs w:val="22"/>
        </w:rPr>
        <w:t xml:space="preserve">stosunku do granic nieruchomości, </w:t>
      </w:r>
    </w:p>
    <w:p w14:paraId="56A4FDD6" w14:textId="5EF730F2" w:rsidR="008174C1" w:rsidRPr="00CC3121" w:rsidRDefault="008174C1" w:rsidP="008174C1">
      <w:pPr>
        <w:pStyle w:val="Default"/>
        <w:numPr>
          <w:ilvl w:val="0"/>
          <w:numId w:val="36"/>
        </w:numPr>
        <w:spacing w:before="120" w:after="12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CC3121">
        <w:rPr>
          <w:rFonts w:ascii="Arial" w:hAnsi="Arial" w:cs="Arial"/>
          <w:sz w:val="22"/>
          <w:szCs w:val="22"/>
        </w:rPr>
        <w:t xml:space="preserve">sporządzenie odrysu wytyczanego obiektu wraz z wniesieniem punktów osnowy poziomej i pionowej, wpisanie miar, współrzędnych i elementów kontrolnych, </w:t>
      </w:r>
    </w:p>
    <w:p w14:paraId="12AAE55E" w14:textId="181BEDA2" w:rsidR="008174C1" w:rsidRPr="00CC3121" w:rsidRDefault="008174C1" w:rsidP="008174C1">
      <w:pPr>
        <w:pStyle w:val="Default"/>
        <w:numPr>
          <w:ilvl w:val="0"/>
          <w:numId w:val="36"/>
        </w:numPr>
        <w:spacing w:before="120" w:after="120"/>
        <w:ind w:left="1134" w:hanging="425"/>
        <w:jc w:val="both"/>
        <w:rPr>
          <w:rFonts w:ascii="Arial" w:hAnsi="Arial" w:cs="Arial"/>
          <w:sz w:val="22"/>
          <w:szCs w:val="22"/>
        </w:rPr>
      </w:pPr>
      <w:r w:rsidRPr="00CC3121">
        <w:rPr>
          <w:rFonts w:ascii="Arial" w:hAnsi="Arial" w:cs="Arial"/>
          <w:sz w:val="22"/>
          <w:szCs w:val="22"/>
        </w:rPr>
        <w:t>wytyczenie punktów w nawiązaniu do ustalonego układu punktów osnowy poziomej i</w:t>
      </w:r>
      <w:r w:rsidR="001A628C" w:rsidRPr="00CC3121">
        <w:rPr>
          <w:rFonts w:ascii="Arial" w:hAnsi="Arial" w:cs="Arial"/>
          <w:sz w:val="22"/>
          <w:szCs w:val="22"/>
        </w:rPr>
        <w:t> </w:t>
      </w:r>
      <w:r w:rsidRPr="00CC3121">
        <w:rPr>
          <w:rFonts w:ascii="Arial" w:hAnsi="Arial" w:cs="Arial"/>
          <w:sz w:val="22"/>
          <w:szCs w:val="22"/>
        </w:rPr>
        <w:t xml:space="preserve">pionowej lub innych elementów stałych, założenie reperów roboczych w ilości niezbędnej do prawidłowej realizacji prac, łącznie z zamarkowaniem tyczonych punktów palikami, bolcami itp. oraz wykonaniem pomiaru kontrolnego i protokolarne przekazanie kierownictwu budowy łącznie z wpisem do dziennika budowy przez osobę posiadającą odpowiednie uprawnienia zawodowe, </w:t>
      </w:r>
    </w:p>
    <w:p w14:paraId="3B3041FF" w14:textId="1B9F9383" w:rsidR="008174C1" w:rsidRPr="00CC3121" w:rsidRDefault="008174C1" w:rsidP="008174C1">
      <w:pPr>
        <w:pStyle w:val="Default"/>
        <w:numPr>
          <w:ilvl w:val="1"/>
          <w:numId w:val="33"/>
        </w:numPr>
        <w:spacing w:before="120" w:after="120"/>
        <w:ind w:left="851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CC3121">
        <w:rPr>
          <w:rFonts w:ascii="Arial" w:hAnsi="Arial" w:cs="Arial"/>
          <w:color w:val="auto"/>
          <w:sz w:val="22"/>
          <w:szCs w:val="22"/>
        </w:rPr>
        <w:t xml:space="preserve">wykonanie pomiarów powykonawczych: </w:t>
      </w:r>
    </w:p>
    <w:p w14:paraId="4560B9FD" w14:textId="74911130" w:rsidR="008174C1" w:rsidRPr="00F830A1" w:rsidRDefault="008174C1" w:rsidP="008174C1">
      <w:pPr>
        <w:pStyle w:val="Default"/>
        <w:numPr>
          <w:ilvl w:val="0"/>
          <w:numId w:val="37"/>
        </w:numPr>
        <w:spacing w:before="120" w:after="120"/>
        <w:ind w:left="1134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CC3121">
        <w:rPr>
          <w:rFonts w:ascii="Arial" w:hAnsi="Arial" w:cs="Arial"/>
          <w:color w:val="auto"/>
          <w:sz w:val="22"/>
          <w:szCs w:val="22"/>
        </w:rPr>
        <w:t>pomiary kontrolne w czasie realizacji inwestycji, szczególnie obiektów lub elementów robót ulegających zakryciu, (</w:t>
      </w:r>
      <w:r w:rsidRPr="00F830A1">
        <w:rPr>
          <w:rFonts w:ascii="Arial" w:hAnsi="Arial" w:cs="Arial"/>
          <w:color w:val="auto"/>
          <w:sz w:val="22"/>
          <w:szCs w:val="22"/>
        </w:rPr>
        <w:t xml:space="preserve">pomiary linii głównych – rzędne, </w:t>
      </w:r>
      <w:r w:rsidR="008532C1" w:rsidRPr="00F830A1">
        <w:rPr>
          <w:rFonts w:ascii="Arial" w:hAnsi="Arial" w:cs="Arial"/>
          <w:color w:val="auto"/>
          <w:sz w:val="22"/>
          <w:szCs w:val="22"/>
        </w:rPr>
        <w:t>głębokości</w:t>
      </w:r>
      <w:r w:rsidRPr="00F830A1">
        <w:rPr>
          <w:rFonts w:ascii="Arial" w:hAnsi="Arial" w:cs="Arial"/>
          <w:color w:val="auto"/>
          <w:sz w:val="22"/>
          <w:szCs w:val="22"/>
        </w:rPr>
        <w:t xml:space="preserve">), należy inwentaryzować przed zakryciem potwierdzając wykonanie w dzienniku budowy, w razie stwierdzenia odstępstw od projektu obowiązkowy wpis do dziennika budowy przez geodetę uprawnionego, </w:t>
      </w:r>
    </w:p>
    <w:p w14:paraId="2ACBFD65" w14:textId="1EEC2258" w:rsidR="008174C1" w:rsidRPr="00F830A1" w:rsidRDefault="008174C1" w:rsidP="008174C1">
      <w:pPr>
        <w:pStyle w:val="Default"/>
        <w:numPr>
          <w:ilvl w:val="0"/>
          <w:numId w:val="37"/>
        </w:numPr>
        <w:spacing w:before="120" w:after="120"/>
        <w:ind w:left="1134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830A1">
        <w:rPr>
          <w:rFonts w:ascii="Arial" w:hAnsi="Arial" w:cs="Arial"/>
          <w:color w:val="auto"/>
          <w:sz w:val="22"/>
          <w:szCs w:val="22"/>
        </w:rPr>
        <w:lastRenderedPageBreak/>
        <w:t xml:space="preserve">geodezyjny pomiar powykonawczy i dokonywanie obliczeń podczas realizacji inwestycji zgodnie z wymogami instrukcji geodezyjnych, </w:t>
      </w:r>
    </w:p>
    <w:p w14:paraId="6EC4E767" w14:textId="462DEAC9" w:rsidR="008174C1" w:rsidRPr="00F830A1" w:rsidRDefault="008174C1" w:rsidP="008174C1">
      <w:pPr>
        <w:pStyle w:val="Default"/>
        <w:numPr>
          <w:ilvl w:val="0"/>
          <w:numId w:val="37"/>
        </w:numPr>
        <w:spacing w:before="120" w:after="120"/>
        <w:ind w:left="1134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830A1">
        <w:rPr>
          <w:rFonts w:ascii="Arial" w:hAnsi="Arial" w:cs="Arial"/>
          <w:color w:val="auto"/>
          <w:sz w:val="22"/>
          <w:szCs w:val="22"/>
        </w:rPr>
        <w:t xml:space="preserve">geodezyjna inwentaryzacja powykonawcza realizowanej inwestycji wraz z armaturą naziemną i podziemną oraz innymi elementami które uległy przemieszczeniu lub przesunięciu zarówno w płaszczyźnie poziomej jak i pionowej, </w:t>
      </w:r>
    </w:p>
    <w:p w14:paraId="593A83FF" w14:textId="11BDE787" w:rsidR="008174C1" w:rsidRPr="00F830A1" w:rsidRDefault="008174C1" w:rsidP="008174C1">
      <w:pPr>
        <w:pStyle w:val="Default"/>
        <w:numPr>
          <w:ilvl w:val="0"/>
          <w:numId w:val="37"/>
        </w:numPr>
        <w:spacing w:before="120" w:after="120"/>
        <w:ind w:left="1134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830A1">
        <w:rPr>
          <w:rFonts w:ascii="Arial" w:hAnsi="Arial" w:cs="Arial"/>
          <w:color w:val="auto"/>
          <w:sz w:val="22"/>
          <w:szCs w:val="22"/>
        </w:rPr>
        <w:t xml:space="preserve">sporządzenie zestawień, tabel, wykazów określających długość i średnice wykonanych rurociągów i przewodów, itp., </w:t>
      </w:r>
      <w:r w:rsidR="002859DB" w:rsidRPr="00F830A1">
        <w:rPr>
          <w:rFonts w:ascii="Arial" w:hAnsi="Arial" w:cs="Arial"/>
          <w:color w:val="auto"/>
          <w:sz w:val="22"/>
          <w:szCs w:val="22"/>
        </w:rPr>
        <w:t>niezbędnych do odbioru końcowego</w:t>
      </w:r>
    </w:p>
    <w:p w14:paraId="1068DCD9" w14:textId="478AA4B4" w:rsidR="008174C1" w:rsidRPr="00F830A1" w:rsidRDefault="008174C1" w:rsidP="008174C1">
      <w:pPr>
        <w:pStyle w:val="Default"/>
        <w:numPr>
          <w:ilvl w:val="0"/>
          <w:numId w:val="37"/>
        </w:numPr>
        <w:spacing w:before="120" w:after="120"/>
        <w:ind w:left="1134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830A1">
        <w:rPr>
          <w:rFonts w:ascii="Arial" w:hAnsi="Arial" w:cs="Arial"/>
          <w:color w:val="auto"/>
          <w:sz w:val="22"/>
          <w:szCs w:val="22"/>
        </w:rPr>
        <w:t xml:space="preserve">sprawdzenie zgodności wykonania robót z umową i zatwierdzonymi projektami, </w:t>
      </w:r>
    </w:p>
    <w:p w14:paraId="21ED2CC7" w14:textId="43AEA10A" w:rsidR="008174C1" w:rsidRPr="00F830A1" w:rsidRDefault="008174C1" w:rsidP="008174C1">
      <w:pPr>
        <w:pStyle w:val="Default"/>
        <w:numPr>
          <w:ilvl w:val="0"/>
          <w:numId w:val="37"/>
        </w:numPr>
        <w:spacing w:before="120" w:after="120"/>
        <w:ind w:left="1134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830A1">
        <w:rPr>
          <w:rFonts w:ascii="Arial" w:hAnsi="Arial" w:cs="Arial"/>
          <w:color w:val="auto"/>
          <w:sz w:val="22"/>
          <w:szCs w:val="22"/>
        </w:rPr>
        <w:t xml:space="preserve">potwierdzenie zachowania umieszczonych na gruncie znaków geodezyjnych (graniczniki) w stanie nienaruszonym, </w:t>
      </w:r>
    </w:p>
    <w:p w14:paraId="22DB8DC2" w14:textId="3F400ACF" w:rsidR="008174C1" w:rsidRPr="00F830A1" w:rsidRDefault="008174C1" w:rsidP="008174C1">
      <w:pPr>
        <w:pStyle w:val="Default"/>
        <w:numPr>
          <w:ilvl w:val="0"/>
          <w:numId w:val="37"/>
        </w:numPr>
        <w:spacing w:before="120" w:after="120"/>
        <w:ind w:left="1134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830A1">
        <w:rPr>
          <w:rFonts w:ascii="Arial" w:hAnsi="Arial" w:cs="Arial"/>
          <w:color w:val="auto"/>
          <w:sz w:val="22"/>
          <w:szCs w:val="22"/>
        </w:rPr>
        <w:t xml:space="preserve">opracowanie merytoryczne i techniczne redagowanie map kartograficznych powykonawczych oraz ich reprodukowanie w </w:t>
      </w:r>
      <w:r w:rsidR="008532C1" w:rsidRPr="00F830A1">
        <w:rPr>
          <w:rFonts w:ascii="Arial" w:hAnsi="Arial" w:cs="Arial"/>
          <w:color w:val="auto"/>
          <w:sz w:val="22"/>
          <w:szCs w:val="22"/>
        </w:rPr>
        <w:t>3</w:t>
      </w:r>
      <w:r w:rsidRPr="00F830A1">
        <w:rPr>
          <w:rFonts w:ascii="Arial" w:hAnsi="Arial" w:cs="Arial"/>
          <w:color w:val="auto"/>
          <w:sz w:val="22"/>
          <w:szCs w:val="22"/>
        </w:rPr>
        <w:t xml:space="preserve"> egzemplarzach z pokolorowaniem</w:t>
      </w:r>
      <w:r w:rsidR="00511B7E" w:rsidRPr="00F830A1">
        <w:rPr>
          <w:rFonts w:ascii="Arial" w:hAnsi="Arial" w:cs="Arial"/>
          <w:color w:val="auto"/>
          <w:sz w:val="22"/>
          <w:szCs w:val="22"/>
        </w:rPr>
        <w:t>,</w:t>
      </w:r>
    </w:p>
    <w:p w14:paraId="5E5704B1" w14:textId="1D5C69AC" w:rsidR="00511B7E" w:rsidRPr="00F830A1" w:rsidRDefault="00511B7E" w:rsidP="00511B7E">
      <w:pPr>
        <w:pStyle w:val="Default"/>
        <w:spacing w:before="120" w:after="12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F830A1">
        <w:rPr>
          <w:rFonts w:ascii="Arial" w:hAnsi="Arial" w:cs="Arial"/>
          <w:color w:val="auto"/>
          <w:sz w:val="22"/>
          <w:szCs w:val="22"/>
        </w:rPr>
        <w:t xml:space="preserve">oraz innych czynności niezbędnych do </w:t>
      </w:r>
      <w:r w:rsidR="007533DE" w:rsidRPr="00F830A1">
        <w:rPr>
          <w:rFonts w:ascii="Arial" w:hAnsi="Arial" w:cs="Arial"/>
          <w:color w:val="auto"/>
          <w:sz w:val="22"/>
          <w:szCs w:val="22"/>
        </w:rPr>
        <w:t xml:space="preserve">zakończenia </w:t>
      </w:r>
      <w:r w:rsidR="0013112A" w:rsidRPr="00F830A1">
        <w:rPr>
          <w:rFonts w:ascii="Arial" w:hAnsi="Arial" w:cs="Arial"/>
          <w:sz w:val="22"/>
          <w:szCs w:val="22"/>
        </w:rPr>
        <w:t>I</w:t>
      </w:r>
      <w:r w:rsidR="007533DE" w:rsidRPr="00F830A1">
        <w:rPr>
          <w:rFonts w:ascii="Arial" w:hAnsi="Arial" w:cs="Arial"/>
          <w:sz w:val="22"/>
          <w:szCs w:val="22"/>
        </w:rPr>
        <w:t>nwestycji</w:t>
      </w:r>
      <w:r w:rsidR="0013112A" w:rsidRPr="00F830A1">
        <w:rPr>
          <w:rFonts w:ascii="Arial" w:hAnsi="Arial" w:cs="Arial"/>
          <w:sz w:val="22"/>
          <w:szCs w:val="22"/>
        </w:rPr>
        <w:t>.</w:t>
      </w:r>
    </w:p>
    <w:p w14:paraId="39642666" w14:textId="5D59380A" w:rsidR="00E74747" w:rsidRPr="00F830A1" w:rsidRDefault="00E74747" w:rsidP="00E74747">
      <w:pPr>
        <w:tabs>
          <w:tab w:val="left" w:pos="4500"/>
        </w:tabs>
        <w:spacing w:before="120" w:after="120" w:line="240" w:lineRule="auto"/>
        <w:jc w:val="center"/>
        <w:rPr>
          <w:rFonts w:ascii="Arial" w:hAnsi="Arial" w:cs="Arial"/>
          <w:b/>
          <w:bCs/>
        </w:rPr>
      </w:pPr>
      <w:bookmarkStart w:id="1" w:name="_Hlk100567733"/>
      <w:r w:rsidRPr="00F830A1">
        <w:rPr>
          <w:rFonts w:ascii="Arial" w:hAnsi="Arial" w:cs="Arial"/>
          <w:b/>
          <w:bCs/>
        </w:rPr>
        <w:t>§ 2</w:t>
      </w:r>
    </w:p>
    <w:bookmarkEnd w:id="1"/>
    <w:p w14:paraId="0EFAE4BB" w14:textId="1DBEA22B" w:rsidR="007533DE" w:rsidRPr="00A61ABC" w:rsidRDefault="007533DE" w:rsidP="009B4D58">
      <w:pPr>
        <w:pStyle w:val="Tekstpodstawowywcity"/>
        <w:numPr>
          <w:ilvl w:val="0"/>
          <w:numId w:val="25"/>
        </w:numPr>
        <w:spacing w:before="120" w:line="240" w:lineRule="auto"/>
        <w:jc w:val="both"/>
        <w:rPr>
          <w:rFonts w:ascii="Arial" w:hAnsi="Arial" w:cs="Arial"/>
        </w:rPr>
      </w:pPr>
      <w:r w:rsidRPr="009839BE">
        <w:rPr>
          <w:rFonts w:ascii="Arial" w:hAnsi="Arial" w:cs="Arial"/>
        </w:rPr>
        <w:t>Prace geodezyjne winny być realizowane sukcesywnie</w:t>
      </w:r>
      <w:r w:rsidR="00506D20">
        <w:rPr>
          <w:rFonts w:ascii="Arial" w:hAnsi="Arial" w:cs="Arial"/>
        </w:rPr>
        <w:t xml:space="preserve"> </w:t>
      </w:r>
      <w:r w:rsidR="00506D20" w:rsidRPr="00A61ABC">
        <w:rPr>
          <w:rFonts w:ascii="Arial" w:hAnsi="Arial" w:cs="Arial"/>
        </w:rPr>
        <w:t>zgodnie z postępem robót budowlanych</w:t>
      </w:r>
      <w:r w:rsidRPr="00A61ABC">
        <w:rPr>
          <w:rFonts w:ascii="Arial" w:hAnsi="Arial" w:cs="Arial"/>
        </w:rPr>
        <w:t xml:space="preserve"> w terminach uzgodnionych z Zamawiającym.</w:t>
      </w:r>
    </w:p>
    <w:p w14:paraId="356014FA" w14:textId="1F4927DB" w:rsidR="002859DB" w:rsidRPr="00A61ABC" w:rsidRDefault="00A61ABC" w:rsidP="009B4D58">
      <w:pPr>
        <w:pStyle w:val="Tekstpodstawowywcity"/>
        <w:numPr>
          <w:ilvl w:val="0"/>
          <w:numId w:val="25"/>
        </w:num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przekazać k</w:t>
      </w:r>
      <w:r w:rsidR="002859DB" w:rsidRPr="00A61ABC">
        <w:rPr>
          <w:rFonts w:ascii="Arial" w:hAnsi="Arial" w:cs="Arial"/>
        </w:rPr>
        <w:t>ompletn</w:t>
      </w:r>
      <w:r>
        <w:rPr>
          <w:rFonts w:ascii="Arial" w:hAnsi="Arial" w:cs="Arial"/>
        </w:rPr>
        <w:t>ą</w:t>
      </w:r>
      <w:r w:rsidR="002859DB" w:rsidRPr="00A61ABC">
        <w:rPr>
          <w:rFonts w:ascii="Arial" w:hAnsi="Arial" w:cs="Arial"/>
        </w:rPr>
        <w:t xml:space="preserve"> inwentaryzacj</w:t>
      </w:r>
      <w:r>
        <w:rPr>
          <w:rFonts w:ascii="Arial" w:hAnsi="Arial" w:cs="Arial"/>
        </w:rPr>
        <w:t>ę</w:t>
      </w:r>
      <w:r w:rsidR="002859DB" w:rsidRPr="00A61ABC">
        <w:rPr>
          <w:rFonts w:ascii="Arial" w:hAnsi="Arial" w:cs="Arial"/>
        </w:rPr>
        <w:t xml:space="preserve"> powykonawc</w:t>
      </w:r>
      <w:r>
        <w:rPr>
          <w:rFonts w:ascii="Arial" w:hAnsi="Arial" w:cs="Arial"/>
        </w:rPr>
        <w:t>zą</w:t>
      </w:r>
      <w:r w:rsidR="002859DB" w:rsidRPr="00A61ABC">
        <w:rPr>
          <w:rFonts w:ascii="Arial" w:hAnsi="Arial" w:cs="Arial"/>
        </w:rPr>
        <w:t xml:space="preserve"> na poszczególne zadania</w:t>
      </w:r>
      <w:r>
        <w:rPr>
          <w:rFonts w:ascii="Arial" w:hAnsi="Arial" w:cs="Arial"/>
        </w:rPr>
        <w:t xml:space="preserve">, </w:t>
      </w:r>
      <w:r w:rsidR="002859DB" w:rsidRPr="00A61ABC">
        <w:rPr>
          <w:rFonts w:ascii="Arial" w:hAnsi="Arial" w:cs="Arial"/>
        </w:rPr>
        <w:t>o których mowa w §1</w:t>
      </w:r>
      <w:r w:rsidR="00F830A1">
        <w:rPr>
          <w:rFonts w:ascii="Arial" w:hAnsi="Arial" w:cs="Arial"/>
        </w:rPr>
        <w:t xml:space="preserve"> ust. 1</w:t>
      </w:r>
      <w:r>
        <w:rPr>
          <w:rFonts w:ascii="Arial" w:hAnsi="Arial" w:cs="Arial"/>
        </w:rPr>
        <w:t xml:space="preserve">, </w:t>
      </w:r>
      <w:r w:rsidR="002859DB" w:rsidRPr="00A61ABC">
        <w:rPr>
          <w:rFonts w:ascii="Arial" w:hAnsi="Arial" w:cs="Arial"/>
        </w:rPr>
        <w:t>w terminie 30 dni od zakończenia prac budowlanych.</w:t>
      </w:r>
    </w:p>
    <w:p w14:paraId="1D903ECC" w14:textId="50CD4985" w:rsidR="006A606D" w:rsidRPr="00663510" w:rsidRDefault="006A606D" w:rsidP="006A606D">
      <w:pPr>
        <w:pStyle w:val="Akapitzlist"/>
        <w:numPr>
          <w:ilvl w:val="0"/>
          <w:numId w:val="25"/>
        </w:numPr>
        <w:tabs>
          <w:tab w:val="left" w:pos="426"/>
        </w:tabs>
        <w:spacing w:before="120" w:after="120" w:line="240" w:lineRule="auto"/>
        <w:contextualSpacing w:val="0"/>
        <w:jc w:val="both"/>
        <w:rPr>
          <w:rFonts w:ascii="Arial" w:hAnsi="Arial" w:cs="Arial"/>
        </w:rPr>
      </w:pPr>
      <w:r w:rsidRPr="00663510">
        <w:rPr>
          <w:rFonts w:ascii="Arial" w:hAnsi="Arial" w:cs="Arial"/>
        </w:rPr>
        <w:t xml:space="preserve">Umowa jest zawarta na </w:t>
      </w:r>
      <w:r w:rsidR="00253E11" w:rsidRPr="00663510">
        <w:rPr>
          <w:rFonts w:ascii="Arial" w:hAnsi="Arial" w:cs="Arial"/>
        </w:rPr>
        <w:t>okres</w:t>
      </w:r>
      <w:r w:rsidRPr="00663510">
        <w:rPr>
          <w:rFonts w:ascii="Arial" w:hAnsi="Arial" w:cs="Arial"/>
        </w:rPr>
        <w:t xml:space="preserve"> 12 miesięcy licząc od daty zawarcia umowy.</w:t>
      </w:r>
    </w:p>
    <w:p w14:paraId="648C3BAA" w14:textId="6784B4C5" w:rsidR="007454A5" w:rsidRPr="009839BE" w:rsidRDefault="007454A5" w:rsidP="009B4D58">
      <w:pPr>
        <w:pStyle w:val="Akapitzlist"/>
        <w:numPr>
          <w:ilvl w:val="0"/>
          <w:numId w:val="25"/>
        </w:numPr>
        <w:spacing w:before="120" w:after="120" w:line="240" w:lineRule="auto"/>
        <w:contextualSpacing w:val="0"/>
        <w:jc w:val="both"/>
        <w:rPr>
          <w:rFonts w:ascii="Arial" w:hAnsi="Arial" w:cs="Arial"/>
        </w:rPr>
      </w:pPr>
      <w:r w:rsidRPr="00A61ABC">
        <w:rPr>
          <w:rFonts w:ascii="Arial" w:hAnsi="Arial" w:cs="Arial"/>
        </w:rPr>
        <w:t xml:space="preserve">Dokumentem potwierdzającym </w:t>
      </w:r>
      <w:r w:rsidR="00511B7E" w:rsidRPr="00A61ABC">
        <w:rPr>
          <w:rFonts w:ascii="Arial" w:hAnsi="Arial" w:cs="Arial"/>
        </w:rPr>
        <w:t xml:space="preserve">przyjęcie przez Zamawiającego wykonania umowy jest protokół zdawczo – odbiorczy podpisany przez obie strony wraz z operatem (w 2 egzemplarzach w wersji papierowej i 1 na płycie CD w plikach PDF i dwg) obejmującym prace, o których mowa </w:t>
      </w:r>
      <w:bookmarkStart w:id="2" w:name="_Hlk130377154"/>
      <w:r w:rsidR="00511B7E" w:rsidRPr="00A61ABC">
        <w:rPr>
          <w:rFonts w:ascii="Arial" w:hAnsi="Arial" w:cs="Arial"/>
        </w:rPr>
        <w:t xml:space="preserve">§ 1 ust. </w:t>
      </w:r>
      <w:bookmarkEnd w:id="2"/>
      <w:r w:rsidR="00511B7E" w:rsidRPr="00A61ABC">
        <w:rPr>
          <w:rFonts w:ascii="Arial" w:hAnsi="Arial" w:cs="Arial"/>
        </w:rPr>
        <w:t>2 pkt a i b oraz pisemnym oświadczeniem o prawidłowości wykonanych</w:t>
      </w:r>
      <w:r w:rsidR="00511B7E" w:rsidRPr="00CC3121">
        <w:rPr>
          <w:rFonts w:ascii="Arial" w:hAnsi="Arial" w:cs="Arial"/>
        </w:rPr>
        <w:t xml:space="preserve"> prac (potwierdzenie zgodności wykonania z projektem </w:t>
      </w:r>
      <w:r w:rsidR="00511B7E" w:rsidRPr="009839BE">
        <w:rPr>
          <w:rFonts w:ascii="Arial" w:hAnsi="Arial" w:cs="Arial"/>
        </w:rPr>
        <w:t>budowlanym) wraz mapą kartograficzną powykonawczą z potwierdzeniem wpisu do ewidencji państwowego zasobu geodezyjnego i kartograficznego.</w:t>
      </w:r>
    </w:p>
    <w:p w14:paraId="72D9C9A3" w14:textId="3F28A471" w:rsidR="007454A5" w:rsidRPr="009839BE" w:rsidRDefault="007454A5" w:rsidP="009B4D58">
      <w:pPr>
        <w:tabs>
          <w:tab w:val="left" w:pos="4680"/>
        </w:tabs>
        <w:spacing w:before="120" w:after="120" w:line="240" w:lineRule="auto"/>
        <w:jc w:val="center"/>
        <w:rPr>
          <w:rFonts w:ascii="Arial" w:hAnsi="Arial" w:cs="Arial"/>
          <w:b/>
          <w:bCs/>
        </w:rPr>
      </w:pPr>
      <w:r w:rsidRPr="009839BE">
        <w:rPr>
          <w:rFonts w:ascii="Arial" w:hAnsi="Arial" w:cs="Arial"/>
          <w:b/>
          <w:bCs/>
        </w:rPr>
        <w:t xml:space="preserve">§ </w:t>
      </w:r>
      <w:r w:rsidR="001F455F">
        <w:rPr>
          <w:rFonts w:ascii="Arial" w:hAnsi="Arial" w:cs="Arial"/>
          <w:b/>
          <w:bCs/>
        </w:rPr>
        <w:t>3</w:t>
      </w:r>
    </w:p>
    <w:p w14:paraId="050A4EAB" w14:textId="369548A6" w:rsidR="00DA6A99" w:rsidRPr="009839BE" w:rsidRDefault="007454A5" w:rsidP="00045782">
      <w:pPr>
        <w:numPr>
          <w:ilvl w:val="1"/>
          <w:numId w:val="26"/>
        </w:numPr>
        <w:tabs>
          <w:tab w:val="left" w:pos="426"/>
        </w:tabs>
        <w:spacing w:before="120" w:after="120" w:line="240" w:lineRule="auto"/>
        <w:ind w:left="426" w:hanging="426"/>
        <w:jc w:val="both"/>
        <w:rPr>
          <w:rFonts w:ascii="Arial" w:hAnsi="Arial" w:cs="Arial"/>
          <w:bCs/>
        </w:rPr>
      </w:pPr>
      <w:r w:rsidRPr="009839BE">
        <w:rPr>
          <w:rFonts w:ascii="Arial" w:hAnsi="Arial" w:cs="Arial"/>
          <w:bCs/>
        </w:rPr>
        <w:t xml:space="preserve">Cena za przedmiot umowy stanowi kwotę netto </w:t>
      </w:r>
      <w:r w:rsidRPr="009839BE">
        <w:rPr>
          <w:rFonts w:ascii="Arial" w:hAnsi="Arial" w:cs="Arial"/>
        </w:rPr>
        <w:t>.....................</w:t>
      </w:r>
      <w:r w:rsidRPr="009839BE">
        <w:rPr>
          <w:rFonts w:ascii="Arial" w:hAnsi="Arial" w:cs="Arial"/>
          <w:bCs/>
        </w:rPr>
        <w:t xml:space="preserve"> zł (słownie: </w:t>
      </w:r>
      <w:r w:rsidRPr="009839BE">
        <w:rPr>
          <w:rFonts w:ascii="Arial" w:hAnsi="Arial" w:cs="Arial"/>
        </w:rPr>
        <w:t>.....................</w:t>
      </w:r>
      <w:r w:rsidRPr="009839BE">
        <w:rPr>
          <w:rFonts w:ascii="Arial" w:hAnsi="Arial" w:cs="Arial"/>
          <w:bCs/>
        </w:rPr>
        <w:t xml:space="preserve">) </w:t>
      </w:r>
      <w:r w:rsidR="00776FB8" w:rsidRPr="004F72A0">
        <w:rPr>
          <w:rFonts w:ascii="Arial" w:hAnsi="Arial" w:cs="Arial"/>
          <w:bCs/>
        </w:rPr>
        <w:t xml:space="preserve">plus </w:t>
      </w:r>
      <w:r w:rsidR="00F232A7">
        <w:rPr>
          <w:rFonts w:ascii="Arial" w:hAnsi="Arial" w:cs="Arial"/>
          <w:bCs/>
        </w:rPr>
        <w:t xml:space="preserve">należny </w:t>
      </w:r>
      <w:r w:rsidR="00776FB8" w:rsidRPr="004F72A0">
        <w:rPr>
          <w:rFonts w:ascii="Arial" w:hAnsi="Arial" w:cs="Arial"/>
          <w:bCs/>
        </w:rPr>
        <w:t>podatek VAT</w:t>
      </w:r>
      <w:r w:rsidR="00DA6A99" w:rsidRPr="009839BE">
        <w:rPr>
          <w:rFonts w:ascii="Arial" w:hAnsi="Arial" w:cs="Arial"/>
          <w:bCs/>
        </w:rPr>
        <w:t>.</w:t>
      </w:r>
    </w:p>
    <w:p w14:paraId="14CF0314" w14:textId="5262347F" w:rsidR="006B7797" w:rsidRPr="00C83DBA" w:rsidRDefault="00DA6A99" w:rsidP="00045782">
      <w:pPr>
        <w:numPr>
          <w:ilvl w:val="1"/>
          <w:numId w:val="26"/>
        </w:numPr>
        <w:tabs>
          <w:tab w:val="left" w:pos="426"/>
        </w:tabs>
        <w:spacing w:before="120" w:after="120" w:line="240" w:lineRule="auto"/>
        <w:ind w:left="426" w:hanging="426"/>
        <w:jc w:val="both"/>
        <w:rPr>
          <w:rFonts w:ascii="Arial" w:hAnsi="Arial" w:cs="Arial"/>
          <w:bCs/>
        </w:rPr>
      </w:pPr>
      <w:r w:rsidRPr="00C83DBA">
        <w:rPr>
          <w:rFonts w:ascii="Arial" w:hAnsi="Arial" w:cs="Arial"/>
          <w:bCs/>
        </w:rPr>
        <w:t>Cena, o której mowa w ust. 1 obejmuje pełną obsługę geodezyjną i kartograficzną</w:t>
      </w:r>
      <w:r w:rsidR="006B7797" w:rsidRPr="00C83DBA">
        <w:rPr>
          <w:rFonts w:ascii="Arial" w:hAnsi="Arial" w:cs="Arial"/>
          <w:bCs/>
        </w:rPr>
        <w:t>:</w:t>
      </w:r>
    </w:p>
    <w:p w14:paraId="2EA409F4" w14:textId="646044DC" w:rsidR="006B7797" w:rsidRPr="00C83DBA" w:rsidRDefault="006B7797" w:rsidP="00C421B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before="120" w:after="120" w:line="240" w:lineRule="auto"/>
        <w:ind w:left="850" w:hanging="425"/>
        <w:contextualSpacing w:val="0"/>
        <w:rPr>
          <w:rFonts w:ascii="Arial" w:hAnsi="Arial" w:cs="Arial"/>
          <w:bCs/>
        </w:rPr>
      </w:pPr>
      <w:r w:rsidRPr="00C83DBA">
        <w:rPr>
          <w:rFonts w:ascii="Arial" w:hAnsi="Arial" w:cs="Arial"/>
          <w:bCs/>
        </w:rPr>
        <w:t>Zadani</w:t>
      </w:r>
      <w:r w:rsidR="00DA6A99" w:rsidRPr="00C83DBA">
        <w:rPr>
          <w:rFonts w:ascii="Arial" w:hAnsi="Arial" w:cs="Arial"/>
          <w:bCs/>
        </w:rPr>
        <w:t>a</w:t>
      </w:r>
      <w:r w:rsidRPr="00C83DBA">
        <w:rPr>
          <w:rFonts w:ascii="Arial" w:hAnsi="Arial" w:cs="Arial"/>
          <w:bCs/>
        </w:rPr>
        <w:t xml:space="preserve"> I </w:t>
      </w:r>
      <w:bookmarkStart w:id="3" w:name="_Hlk130379393"/>
      <w:r w:rsidR="00DA6A99" w:rsidRPr="00C83DBA">
        <w:rPr>
          <w:rFonts w:ascii="Arial" w:hAnsi="Arial" w:cs="Arial"/>
          <w:bCs/>
        </w:rPr>
        <w:t xml:space="preserve">w kwocie: </w:t>
      </w:r>
      <w:bookmarkEnd w:id="3"/>
      <w:r w:rsidRPr="00C83DBA">
        <w:rPr>
          <w:rFonts w:ascii="Arial" w:hAnsi="Arial" w:cs="Arial"/>
          <w:bCs/>
        </w:rPr>
        <w:t>..................... zł (słownie: .....................) plus należny podatek VAT</w:t>
      </w:r>
      <w:r w:rsidR="0023432B" w:rsidRPr="00C83DBA">
        <w:rPr>
          <w:rFonts w:ascii="Arial" w:hAnsi="Arial" w:cs="Arial"/>
          <w:bCs/>
        </w:rPr>
        <w:t>,</w:t>
      </w:r>
    </w:p>
    <w:p w14:paraId="661EA07E" w14:textId="2A7418E4" w:rsidR="006B7797" w:rsidRPr="00C83DBA" w:rsidRDefault="006B7797" w:rsidP="00C421B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before="120" w:after="120" w:line="240" w:lineRule="auto"/>
        <w:ind w:left="850" w:hanging="425"/>
        <w:contextualSpacing w:val="0"/>
        <w:rPr>
          <w:rFonts w:ascii="Arial" w:hAnsi="Arial" w:cs="Arial"/>
          <w:bCs/>
        </w:rPr>
      </w:pPr>
      <w:r w:rsidRPr="00C83DBA">
        <w:rPr>
          <w:rFonts w:ascii="Arial" w:hAnsi="Arial" w:cs="Arial"/>
          <w:bCs/>
        </w:rPr>
        <w:t>Zadani</w:t>
      </w:r>
      <w:r w:rsidR="00DA6A99" w:rsidRPr="00C83DBA">
        <w:rPr>
          <w:rFonts w:ascii="Arial" w:hAnsi="Arial" w:cs="Arial"/>
          <w:bCs/>
        </w:rPr>
        <w:t>a</w:t>
      </w:r>
      <w:r w:rsidRPr="00C83DBA">
        <w:rPr>
          <w:rFonts w:ascii="Arial" w:hAnsi="Arial" w:cs="Arial"/>
          <w:bCs/>
        </w:rPr>
        <w:t xml:space="preserve"> II </w:t>
      </w:r>
      <w:r w:rsidR="00DA6A99" w:rsidRPr="00C83DBA">
        <w:rPr>
          <w:rFonts w:ascii="Arial" w:hAnsi="Arial" w:cs="Arial"/>
          <w:bCs/>
        </w:rPr>
        <w:t>w kwocie:</w:t>
      </w:r>
      <w:r w:rsidR="0023432B" w:rsidRPr="00C83DBA">
        <w:rPr>
          <w:rFonts w:ascii="Arial" w:hAnsi="Arial" w:cs="Arial"/>
          <w:bCs/>
        </w:rPr>
        <w:t xml:space="preserve"> </w:t>
      </w:r>
      <w:r w:rsidRPr="00C83DBA">
        <w:rPr>
          <w:rFonts w:ascii="Arial" w:hAnsi="Arial" w:cs="Arial"/>
          <w:bCs/>
        </w:rPr>
        <w:t>..................... zł (słownie: .....................) plus należny podatek VAT</w:t>
      </w:r>
      <w:r w:rsidR="0023432B" w:rsidRPr="00C83DBA">
        <w:rPr>
          <w:rFonts w:ascii="Arial" w:hAnsi="Arial" w:cs="Arial"/>
          <w:bCs/>
        </w:rPr>
        <w:t>,</w:t>
      </w:r>
    </w:p>
    <w:p w14:paraId="3FFFED39" w14:textId="42EB9D59" w:rsidR="006B7797" w:rsidRPr="00C83DBA" w:rsidRDefault="006B7797" w:rsidP="00C421B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before="120" w:after="120" w:line="240" w:lineRule="auto"/>
        <w:ind w:left="850" w:hanging="425"/>
        <w:contextualSpacing w:val="0"/>
        <w:rPr>
          <w:rFonts w:ascii="Arial" w:hAnsi="Arial" w:cs="Arial"/>
          <w:bCs/>
        </w:rPr>
      </w:pPr>
      <w:r w:rsidRPr="00C83DBA">
        <w:rPr>
          <w:rFonts w:ascii="Arial" w:hAnsi="Arial" w:cs="Arial"/>
          <w:bCs/>
        </w:rPr>
        <w:t>Zadani</w:t>
      </w:r>
      <w:r w:rsidR="00DA6A99" w:rsidRPr="00C83DBA">
        <w:rPr>
          <w:rFonts w:ascii="Arial" w:hAnsi="Arial" w:cs="Arial"/>
          <w:bCs/>
        </w:rPr>
        <w:t>a</w:t>
      </w:r>
      <w:r w:rsidRPr="00C83DBA">
        <w:rPr>
          <w:rFonts w:ascii="Arial" w:hAnsi="Arial" w:cs="Arial"/>
          <w:bCs/>
        </w:rPr>
        <w:t xml:space="preserve"> III </w:t>
      </w:r>
      <w:r w:rsidR="00DA6A99" w:rsidRPr="00C83DBA">
        <w:rPr>
          <w:rFonts w:ascii="Arial" w:hAnsi="Arial" w:cs="Arial"/>
          <w:bCs/>
        </w:rPr>
        <w:t>w kwocie:</w:t>
      </w:r>
      <w:r w:rsidR="0023432B" w:rsidRPr="00C83DBA">
        <w:rPr>
          <w:rFonts w:ascii="Arial" w:hAnsi="Arial" w:cs="Arial"/>
          <w:bCs/>
        </w:rPr>
        <w:t xml:space="preserve"> </w:t>
      </w:r>
      <w:r w:rsidRPr="00C83DBA">
        <w:rPr>
          <w:rFonts w:ascii="Arial" w:hAnsi="Arial" w:cs="Arial"/>
          <w:bCs/>
        </w:rPr>
        <w:t>..................... zł (słownie: .....................) plus należny podatek VAT</w:t>
      </w:r>
      <w:r w:rsidR="0023432B" w:rsidRPr="00C83DBA">
        <w:rPr>
          <w:rFonts w:ascii="Arial" w:hAnsi="Arial" w:cs="Arial"/>
          <w:bCs/>
        </w:rPr>
        <w:t>,</w:t>
      </w:r>
    </w:p>
    <w:p w14:paraId="583C6950" w14:textId="640033D9" w:rsidR="006B7797" w:rsidRPr="00C83DBA" w:rsidRDefault="006B7797" w:rsidP="00C421B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before="120" w:after="120" w:line="240" w:lineRule="auto"/>
        <w:ind w:left="850" w:hanging="425"/>
        <w:contextualSpacing w:val="0"/>
        <w:rPr>
          <w:rFonts w:ascii="Arial" w:hAnsi="Arial" w:cs="Arial"/>
          <w:bCs/>
        </w:rPr>
      </w:pPr>
      <w:r w:rsidRPr="00C83DBA">
        <w:rPr>
          <w:rFonts w:ascii="Arial" w:hAnsi="Arial" w:cs="Arial"/>
          <w:bCs/>
        </w:rPr>
        <w:t>Zadani</w:t>
      </w:r>
      <w:r w:rsidR="00DA6A99" w:rsidRPr="00C83DBA">
        <w:rPr>
          <w:rFonts w:ascii="Arial" w:hAnsi="Arial" w:cs="Arial"/>
          <w:bCs/>
        </w:rPr>
        <w:t>a</w:t>
      </w:r>
      <w:r w:rsidRPr="00C83DBA">
        <w:rPr>
          <w:rFonts w:ascii="Arial" w:hAnsi="Arial" w:cs="Arial"/>
          <w:bCs/>
        </w:rPr>
        <w:t xml:space="preserve"> IV</w:t>
      </w:r>
      <w:r w:rsidR="00DA6A99" w:rsidRPr="00C83DBA">
        <w:rPr>
          <w:rFonts w:ascii="Arial" w:hAnsi="Arial" w:cs="Arial"/>
          <w:bCs/>
        </w:rPr>
        <w:t xml:space="preserve"> w kwocie: </w:t>
      </w:r>
      <w:r w:rsidRPr="00C83DBA">
        <w:rPr>
          <w:rFonts w:ascii="Arial" w:hAnsi="Arial" w:cs="Arial"/>
          <w:bCs/>
        </w:rPr>
        <w:t>..................... zł (słownie: .....................) plus należny podatek VAT</w:t>
      </w:r>
      <w:r w:rsidR="0023432B" w:rsidRPr="00C83DBA">
        <w:rPr>
          <w:rFonts w:ascii="Arial" w:hAnsi="Arial" w:cs="Arial"/>
          <w:bCs/>
        </w:rPr>
        <w:t>,</w:t>
      </w:r>
    </w:p>
    <w:p w14:paraId="4939DBD3" w14:textId="76D207D6" w:rsidR="006B7797" w:rsidRPr="00C83DBA" w:rsidRDefault="006B7797" w:rsidP="00C421B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before="120" w:after="120" w:line="240" w:lineRule="auto"/>
        <w:ind w:left="850" w:hanging="425"/>
        <w:contextualSpacing w:val="0"/>
        <w:rPr>
          <w:rFonts w:ascii="Arial" w:hAnsi="Arial" w:cs="Arial"/>
          <w:bCs/>
        </w:rPr>
      </w:pPr>
      <w:r w:rsidRPr="00C83DBA">
        <w:rPr>
          <w:rFonts w:ascii="Arial" w:hAnsi="Arial" w:cs="Arial"/>
          <w:bCs/>
        </w:rPr>
        <w:t>Zadani</w:t>
      </w:r>
      <w:r w:rsidR="00DA6A99" w:rsidRPr="00C83DBA">
        <w:rPr>
          <w:rFonts w:ascii="Arial" w:hAnsi="Arial" w:cs="Arial"/>
          <w:bCs/>
        </w:rPr>
        <w:t>a</w:t>
      </w:r>
      <w:r w:rsidRPr="00C83DBA">
        <w:rPr>
          <w:rFonts w:ascii="Arial" w:hAnsi="Arial" w:cs="Arial"/>
          <w:bCs/>
        </w:rPr>
        <w:t xml:space="preserve"> V </w:t>
      </w:r>
      <w:r w:rsidR="00DA6A99" w:rsidRPr="00C83DBA">
        <w:rPr>
          <w:rFonts w:ascii="Arial" w:hAnsi="Arial" w:cs="Arial"/>
          <w:bCs/>
        </w:rPr>
        <w:t>w kwocie:</w:t>
      </w:r>
      <w:r w:rsidR="0023432B" w:rsidRPr="00C83DBA">
        <w:rPr>
          <w:rFonts w:ascii="Arial" w:hAnsi="Arial" w:cs="Arial"/>
          <w:bCs/>
        </w:rPr>
        <w:t xml:space="preserve"> </w:t>
      </w:r>
      <w:r w:rsidRPr="00C83DBA">
        <w:rPr>
          <w:rFonts w:ascii="Arial" w:hAnsi="Arial" w:cs="Arial"/>
          <w:bCs/>
        </w:rPr>
        <w:t>..................... zł (słownie: .....................) plus należny podatek VAT</w:t>
      </w:r>
      <w:r w:rsidR="0023432B" w:rsidRPr="00C83DBA">
        <w:rPr>
          <w:rFonts w:ascii="Arial" w:hAnsi="Arial" w:cs="Arial"/>
          <w:bCs/>
        </w:rPr>
        <w:t>,</w:t>
      </w:r>
    </w:p>
    <w:p w14:paraId="4BB307DE" w14:textId="72838E2E" w:rsidR="006B7797" w:rsidRPr="00C83DBA" w:rsidRDefault="006B7797" w:rsidP="00C421B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before="120" w:after="120" w:line="240" w:lineRule="auto"/>
        <w:ind w:left="850" w:hanging="425"/>
        <w:contextualSpacing w:val="0"/>
        <w:rPr>
          <w:rFonts w:ascii="Arial" w:hAnsi="Arial" w:cs="Arial"/>
          <w:bCs/>
        </w:rPr>
      </w:pPr>
      <w:r w:rsidRPr="00C83DBA">
        <w:rPr>
          <w:rFonts w:ascii="Arial" w:hAnsi="Arial" w:cs="Arial"/>
          <w:bCs/>
        </w:rPr>
        <w:t>Zadani</w:t>
      </w:r>
      <w:r w:rsidR="00DA6A99" w:rsidRPr="00C83DBA">
        <w:rPr>
          <w:rFonts w:ascii="Arial" w:hAnsi="Arial" w:cs="Arial"/>
          <w:bCs/>
        </w:rPr>
        <w:t>a</w:t>
      </w:r>
      <w:r w:rsidRPr="00C83DBA">
        <w:rPr>
          <w:rFonts w:ascii="Arial" w:hAnsi="Arial" w:cs="Arial"/>
          <w:bCs/>
        </w:rPr>
        <w:t xml:space="preserve"> VI </w:t>
      </w:r>
      <w:r w:rsidR="00DA6A99" w:rsidRPr="00C83DBA">
        <w:rPr>
          <w:rFonts w:ascii="Arial" w:hAnsi="Arial" w:cs="Arial"/>
          <w:bCs/>
        </w:rPr>
        <w:t>w kwocie:</w:t>
      </w:r>
      <w:r w:rsidR="0023432B" w:rsidRPr="00C83DBA">
        <w:rPr>
          <w:rFonts w:ascii="Arial" w:hAnsi="Arial" w:cs="Arial"/>
          <w:bCs/>
        </w:rPr>
        <w:t xml:space="preserve"> </w:t>
      </w:r>
      <w:r w:rsidRPr="00C83DBA">
        <w:rPr>
          <w:rFonts w:ascii="Arial" w:hAnsi="Arial" w:cs="Arial"/>
          <w:bCs/>
        </w:rPr>
        <w:t>..................... zł (słownie: .....................) plus należny podatek VAT</w:t>
      </w:r>
      <w:r w:rsidR="0023432B" w:rsidRPr="00C83DBA">
        <w:rPr>
          <w:rFonts w:ascii="Arial" w:hAnsi="Arial" w:cs="Arial"/>
          <w:bCs/>
        </w:rPr>
        <w:t>,</w:t>
      </w:r>
    </w:p>
    <w:p w14:paraId="2E419DCD" w14:textId="3BF27B37" w:rsidR="006B7797" w:rsidRPr="00C83DBA" w:rsidRDefault="006B7797" w:rsidP="00C421B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before="120" w:after="120" w:line="240" w:lineRule="auto"/>
        <w:ind w:left="850" w:hanging="425"/>
        <w:contextualSpacing w:val="0"/>
        <w:rPr>
          <w:rFonts w:ascii="Arial" w:hAnsi="Arial" w:cs="Arial"/>
          <w:bCs/>
        </w:rPr>
      </w:pPr>
      <w:r w:rsidRPr="00C83DBA">
        <w:rPr>
          <w:rFonts w:ascii="Arial" w:hAnsi="Arial" w:cs="Arial"/>
          <w:bCs/>
        </w:rPr>
        <w:t>Zadani</w:t>
      </w:r>
      <w:r w:rsidR="00DA6A99" w:rsidRPr="00C83DBA">
        <w:rPr>
          <w:rFonts w:ascii="Arial" w:hAnsi="Arial" w:cs="Arial"/>
          <w:bCs/>
        </w:rPr>
        <w:t>a</w:t>
      </w:r>
      <w:r w:rsidRPr="00C83DBA">
        <w:rPr>
          <w:rFonts w:ascii="Arial" w:hAnsi="Arial" w:cs="Arial"/>
          <w:bCs/>
        </w:rPr>
        <w:t xml:space="preserve"> VII </w:t>
      </w:r>
      <w:bookmarkStart w:id="4" w:name="_Hlk130380853"/>
      <w:r w:rsidR="00DA6A99" w:rsidRPr="00C83DBA">
        <w:rPr>
          <w:rFonts w:ascii="Arial" w:hAnsi="Arial" w:cs="Arial"/>
          <w:bCs/>
        </w:rPr>
        <w:t>w kwocie:</w:t>
      </w:r>
      <w:bookmarkEnd w:id="4"/>
      <w:r w:rsidR="0023432B" w:rsidRPr="00C83DBA">
        <w:rPr>
          <w:rFonts w:ascii="Arial" w:hAnsi="Arial" w:cs="Arial"/>
          <w:bCs/>
        </w:rPr>
        <w:t xml:space="preserve"> </w:t>
      </w:r>
      <w:r w:rsidRPr="00C83DBA">
        <w:rPr>
          <w:rFonts w:ascii="Arial" w:hAnsi="Arial" w:cs="Arial"/>
          <w:bCs/>
        </w:rPr>
        <w:t>..................... zł (słownie: .....................) plus należny podatek VAT</w:t>
      </w:r>
      <w:r w:rsidR="0023432B" w:rsidRPr="00C83DBA">
        <w:rPr>
          <w:rFonts w:ascii="Arial" w:hAnsi="Arial" w:cs="Arial"/>
          <w:bCs/>
        </w:rPr>
        <w:t>,</w:t>
      </w:r>
    </w:p>
    <w:p w14:paraId="727B2DB9" w14:textId="03D863ED" w:rsidR="007454A5" w:rsidRPr="00CC3121" w:rsidRDefault="007454A5" w:rsidP="006F6425">
      <w:pPr>
        <w:pStyle w:val="Akapitzlist"/>
        <w:numPr>
          <w:ilvl w:val="1"/>
          <w:numId w:val="26"/>
        </w:numPr>
        <w:tabs>
          <w:tab w:val="clear" w:pos="1080"/>
          <w:tab w:val="num" w:pos="426"/>
        </w:tabs>
        <w:spacing w:before="120" w:after="12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CC3121">
        <w:rPr>
          <w:rFonts w:ascii="Arial" w:hAnsi="Arial" w:cs="Arial"/>
          <w:bCs/>
        </w:rPr>
        <w:t>Cena, o której mowa w ust. 1, uwzględnia wszystkie koszty związane z wykonaniem umowy i nie może ulec zmianie.</w:t>
      </w:r>
    </w:p>
    <w:p w14:paraId="7A9603A5" w14:textId="547C8AB3" w:rsidR="007454A5" w:rsidRPr="00CC3121" w:rsidRDefault="007454A5" w:rsidP="009B4D58">
      <w:pPr>
        <w:pStyle w:val="Akapitzlist"/>
        <w:spacing w:before="120" w:after="120" w:line="240" w:lineRule="auto"/>
        <w:ind w:left="0"/>
        <w:contextualSpacing w:val="0"/>
        <w:jc w:val="center"/>
        <w:rPr>
          <w:rFonts w:ascii="Arial" w:hAnsi="Arial" w:cs="Arial"/>
          <w:b/>
        </w:rPr>
      </w:pPr>
      <w:r w:rsidRPr="00CC3121">
        <w:rPr>
          <w:rFonts w:ascii="Arial" w:hAnsi="Arial" w:cs="Arial"/>
          <w:b/>
        </w:rPr>
        <w:t xml:space="preserve">§ </w:t>
      </w:r>
      <w:r w:rsidR="001F455F">
        <w:rPr>
          <w:rFonts w:ascii="Arial" w:hAnsi="Arial" w:cs="Arial"/>
          <w:b/>
        </w:rPr>
        <w:t>4</w:t>
      </w:r>
    </w:p>
    <w:p w14:paraId="6816D171" w14:textId="54AE1534" w:rsidR="007454A5" w:rsidRPr="00CC3121" w:rsidRDefault="007454A5" w:rsidP="009B4D58">
      <w:pPr>
        <w:numPr>
          <w:ilvl w:val="0"/>
          <w:numId w:val="19"/>
        </w:numPr>
        <w:suppressAutoHyphens/>
        <w:spacing w:before="120" w:after="120" w:line="240" w:lineRule="auto"/>
        <w:ind w:left="425" w:hanging="425"/>
        <w:jc w:val="both"/>
        <w:rPr>
          <w:rFonts w:ascii="Arial" w:hAnsi="Arial" w:cs="Arial"/>
          <w:bCs/>
        </w:rPr>
      </w:pPr>
      <w:r w:rsidRPr="00CC3121">
        <w:rPr>
          <w:rFonts w:ascii="Arial" w:hAnsi="Arial" w:cs="Arial"/>
          <w:bCs/>
        </w:rPr>
        <w:t xml:space="preserve">Zapłata ustalonego wynagrodzenia za wykonanie przedmiotu umowy nastąpi </w:t>
      </w:r>
      <w:r w:rsidR="00DA6A99" w:rsidRPr="00CC3121">
        <w:rPr>
          <w:rFonts w:ascii="Arial" w:hAnsi="Arial" w:cs="Arial"/>
          <w:bCs/>
        </w:rPr>
        <w:t>po zakończeniu każdego z zadań</w:t>
      </w:r>
      <w:r w:rsidR="00826949" w:rsidRPr="00CC3121">
        <w:rPr>
          <w:rFonts w:ascii="Arial" w:hAnsi="Arial" w:cs="Arial"/>
          <w:bCs/>
        </w:rPr>
        <w:t>,</w:t>
      </w:r>
      <w:r w:rsidR="00DA6A99" w:rsidRPr="00CC3121">
        <w:rPr>
          <w:rFonts w:ascii="Arial" w:hAnsi="Arial" w:cs="Arial"/>
          <w:bCs/>
        </w:rPr>
        <w:t xml:space="preserve"> o których mowa </w:t>
      </w:r>
      <w:r w:rsidR="00826949" w:rsidRPr="00CC3121">
        <w:rPr>
          <w:rFonts w:ascii="Arial" w:hAnsi="Arial" w:cs="Arial"/>
          <w:bCs/>
        </w:rPr>
        <w:t>w § 1 ust. 1</w:t>
      </w:r>
      <w:r w:rsidRPr="00CC3121">
        <w:rPr>
          <w:rFonts w:ascii="Arial" w:hAnsi="Arial" w:cs="Arial"/>
          <w:bCs/>
        </w:rPr>
        <w:t>.</w:t>
      </w:r>
    </w:p>
    <w:p w14:paraId="64DE9B5B" w14:textId="59C6625D" w:rsidR="007454A5" w:rsidRPr="00CC3121" w:rsidRDefault="00826949" w:rsidP="009B4D58">
      <w:pPr>
        <w:numPr>
          <w:ilvl w:val="0"/>
          <w:numId w:val="19"/>
        </w:numPr>
        <w:suppressAutoHyphens/>
        <w:spacing w:before="120" w:after="120" w:line="240" w:lineRule="auto"/>
        <w:ind w:left="425" w:hanging="425"/>
        <w:jc w:val="both"/>
        <w:rPr>
          <w:rFonts w:ascii="Arial" w:hAnsi="Arial" w:cs="Arial"/>
          <w:bCs/>
        </w:rPr>
      </w:pPr>
      <w:r w:rsidRPr="00CC3121">
        <w:rPr>
          <w:rFonts w:ascii="Arial" w:hAnsi="Arial" w:cs="Arial"/>
          <w:bCs/>
        </w:rPr>
        <w:t>R</w:t>
      </w:r>
      <w:r w:rsidR="007454A5" w:rsidRPr="00CC3121">
        <w:rPr>
          <w:rFonts w:ascii="Arial" w:hAnsi="Arial" w:cs="Arial"/>
          <w:bCs/>
        </w:rPr>
        <w:t>ozliczenie nastąpi w oparciu o faktur</w:t>
      </w:r>
      <w:r w:rsidR="0023432B" w:rsidRPr="00CC3121">
        <w:rPr>
          <w:rFonts w:ascii="Arial" w:hAnsi="Arial" w:cs="Arial"/>
          <w:bCs/>
        </w:rPr>
        <w:t>y</w:t>
      </w:r>
      <w:r w:rsidR="007454A5" w:rsidRPr="00CC3121">
        <w:rPr>
          <w:rFonts w:ascii="Arial" w:hAnsi="Arial" w:cs="Arial"/>
          <w:bCs/>
        </w:rPr>
        <w:t xml:space="preserve"> wystawion</w:t>
      </w:r>
      <w:r w:rsidR="0023432B" w:rsidRPr="00CC3121">
        <w:rPr>
          <w:rFonts w:ascii="Arial" w:hAnsi="Arial" w:cs="Arial"/>
          <w:bCs/>
        </w:rPr>
        <w:t>e</w:t>
      </w:r>
      <w:r w:rsidRPr="00CC3121">
        <w:rPr>
          <w:rFonts w:ascii="Arial" w:hAnsi="Arial" w:cs="Arial"/>
          <w:bCs/>
        </w:rPr>
        <w:t xml:space="preserve"> na podstawie protokoł</w:t>
      </w:r>
      <w:r w:rsidR="0023432B" w:rsidRPr="00CC3121">
        <w:rPr>
          <w:rFonts w:ascii="Arial" w:hAnsi="Arial" w:cs="Arial"/>
          <w:bCs/>
        </w:rPr>
        <w:t>ów</w:t>
      </w:r>
      <w:r w:rsidRPr="00CC3121">
        <w:rPr>
          <w:rFonts w:ascii="Arial" w:hAnsi="Arial" w:cs="Arial"/>
          <w:bCs/>
        </w:rPr>
        <w:t xml:space="preserve"> zdawczo – odbiorcz</w:t>
      </w:r>
      <w:r w:rsidR="0023432B" w:rsidRPr="00CC3121">
        <w:rPr>
          <w:rFonts w:ascii="Arial" w:hAnsi="Arial" w:cs="Arial"/>
          <w:bCs/>
        </w:rPr>
        <w:t>ych</w:t>
      </w:r>
      <w:r w:rsidRPr="00CC3121">
        <w:rPr>
          <w:rFonts w:ascii="Arial" w:hAnsi="Arial" w:cs="Arial"/>
          <w:bCs/>
        </w:rPr>
        <w:t>, o który</w:t>
      </w:r>
      <w:r w:rsidR="0023432B" w:rsidRPr="00CC3121">
        <w:rPr>
          <w:rFonts w:ascii="Arial" w:hAnsi="Arial" w:cs="Arial"/>
          <w:bCs/>
        </w:rPr>
        <w:t>ch</w:t>
      </w:r>
      <w:r w:rsidRPr="00CC3121">
        <w:rPr>
          <w:rFonts w:ascii="Arial" w:hAnsi="Arial" w:cs="Arial"/>
          <w:bCs/>
        </w:rPr>
        <w:t xml:space="preserve"> mowa § </w:t>
      </w:r>
      <w:r w:rsidR="00F232A7">
        <w:rPr>
          <w:rFonts w:ascii="Arial" w:hAnsi="Arial" w:cs="Arial"/>
          <w:bCs/>
        </w:rPr>
        <w:t>2</w:t>
      </w:r>
      <w:r w:rsidRPr="00CC3121">
        <w:rPr>
          <w:rFonts w:ascii="Arial" w:hAnsi="Arial" w:cs="Arial"/>
          <w:bCs/>
        </w:rPr>
        <w:t xml:space="preserve"> ust. </w:t>
      </w:r>
      <w:r w:rsidR="00F830A1">
        <w:rPr>
          <w:rFonts w:ascii="Arial" w:hAnsi="Arial" w:cs="Arial"/>
          <w:bCs/>
        </w:rPr>
        <w:t>4</w:t>
      </w:r>
      <w:r w:rsidR="007454A5" w:rsidRPr="00CC3121">
        <w:rPr>
          <w:rFonts w:ascii="Arial" w:hAnsi="Arial" w:cs="Arial"/>
          <w:bCs/>
        </w:rPr>
        <w:t>.</w:t>
      </w:r>
    </w:p>
    <w:p w14:paraId="4B5EC3EB" w14:textId="77777777" w:rsidR="00CE47B3" w:rsidRPr="002A699C" w:rsidRDefault="00CE47B3" w:rsidP="00CE47B3">
      <w:pPr>
        <w:pStyle w:val="Akapitzlist"/>
        <w:numPr>
          <w:ilvl w:val="0"/>
          <w:numId w:val="19"/>
        </w:numPr>
        <w:spacing w:before="120"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2C2FF2">
        <w:rPr>
          <w:rFonts w:ascii="Arial" w:hAnsi="Arial" w:cs="Arial"/>
        </w:rPr>
        <w:lastRenderedPageBreak/>
        <w:t xml:space="preserve">Wynagrodzenie będzie płatne przez </w:t>
      </w:r>
      <w:r w:rsidRPr="002A699C">
        <w:rPr>
          <w:rFonts w:ascii="Arial" w:hAnsi="Arial" w:cs="Arial"/>
        </w:rPr>
        <w:t>Zamawiającego w ciągu 30 dni od daty otrzymania faktury wystawionej przez Wykonawcę zgodnie z ustawą z dnia 11 marca 2004 r. o podatku od towarów i usług oraz przepisami dotyczącymi Krajowego Systemu e-Faktur, na rachunek bankowy Wykonawcy wskazany na fakturze VAT.</w:t>
      </w:r>
    </w:p>
    <w:p w14:paraId="0D8EE9F0" w14:textId="77777777" w:rsidR="00CE47B3" w:rsidRPr="0058142A" w:rsidRDefault="00CE47B3" w:rsidP="00CE47B3">
      <w:pPr>
        <w:pStyle w:val="Akapitzlist"/>
        <w:numPr>
          <w:ilvl w:val="0"/>
          <w:numId w:val="19"/>
        </w:numPr>
        <w:spacing w:before="120"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bookmarkStart w:id="5" w:name="_Hlk152060604"/>
      <w:r w:rsidRPr="002A699C">
        <w:rPr>
          <w:rFonts w:ascii="Arial" w:hAnsi="Arial" w:cs="Arial"/>
        </w:rPr>
        <w:t>Wykonawca oświadcza, że jest czynnym podatnikiem</w:t>
      </w:r>
      <w:r w:rsidRPr="0058142A">
        <w:rPr>
          <w:rFonts w:ascii="Arial" w:hAnsi="Arial" w:cs="Arial"/>
        </w:rPr>
        <w:t xml:space="preserve"> VAT, NIP: ………………………</w:t>
      </w:r>
    </w:p>
    <w:p w14:paraId="3EB14E51" w14:textId="77777777" w:rsidR="00CE47B3" w:rsidRPr="0058142A" w:rsidRDefault="00CE47B3" w:rsidP="00CE47B3">
      <w:pPr>
        <w:pStyle w:val="Akapitzlist"/>
        <w:numPr>
          <w:ilvl w:val="0"/>
          <w:numId w:val="19"/>
        </w:numPr>
        <w:spacing w:before="120"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8142A">
        <w:rPr>
          <w:rFonts w:ascii="Arial" w:hAnsi="Arial" w:cs="Arial"/>
        </w:rPr>
        <w:t>Zamawiający oświadcza, że jest czynnym podatnikiem VAT, NIP: ………………………</w:t>
      </w:r>
    </w:p>
    <w:p w14:paraId="331640C2" w14:textId="77777777" w:rsidR="00CE47B3" w:rsidRPr="0058142A" w:rsidRDefault="00CE47B3" w:rsidP="00CE47B3">
      <w:pPr>
        <w:pStyle w:val="Akapitzlist"/>
        <w:numPr>
          <w:ilvl w:val="0"/>
          <w:numId w:val="19"/>
        </w:numPr>
        <w:spacing w:before="120" w:after="12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8142A">
        <w:rPr>
          <w:rFonts w:ascii="Arial" w:hAnsi="Arial" w:cs="Arial"/>
        </w:rPr>
        <w:t>W przypadku braku numeru rachunku bankowego Wykonawcy, wskazanego do realizacji płatności, w elektronicznym wykazie podmiotów zarejestrowanych jako podatnicy VAT, Zamawiający zastrzega sobie prawo do wstrzymania płatności, bez konsekwencji naliczenia odsetek oraz rekompensaty za opóźnienie w transakcjach handlowych, zgodnie z art. 10 ustawy z dnia 8 marca 2013 r. o przeciwdziałaniu nadmiernym opóźnieniom w transakcjach handlowych (Dz.U. z 2023 r. poz. 1790 z późn. zm.).</w:t>
      </w:r>
    </w:p>
    <w:bookmarkEnd w:id="5"/>
    <w:p w14:paraId="18266284" w14:textId="18B8D89C" w:rsidR="007454A5" w:rsidRPr="009839BE" w:rsidRDefault="007454A5" w:rsidP="00161E09">
      <w:pPr>
        <w:tabs>
          <w:tab w:val="left" w:pos="4680"/>
        </w:tabs>
        <w:spacing w:before="120" w:after="120" w:line="240" w:lineRule="auto"/>
        <w:jc w:val="center"/>
        <w:rPr>
          <w:rFonts w:ascii="Arial" w:hAnsi="Arial" w:cs="Arial"/>
          <w:b/>
          <w:bCs/>
        </w:rPr>
      </w:pPr>
      <w:r w:rsidRPr="009839BE">
        <w:rPr>
          <w:rFonts w:ascii="Arial" w:hAnsi="Arial" w:cs="Arial"/>
          <w:b/>
          <w:bCs/>
        </w:rPr>
        <w:t xml:space="preserve">§ </w:t>
      </w:r>
      <w:r w:rsidR="001F455F">
        <w:rPr>
          <w:rFonts w:ascii="Arial" w:hAnsi="Arial" w:cs="Arial"/>
          <w:b/>
          <w:bCs/>
        </w:rPr>
        <w:t>5</w:t>
      </w:r>
    </w:p>
    <w:p w14:paraId="139E31FB" w14:textId="77777777" w:rsidR="007454A5" w:rsidRPr="009839BE" w:rsidRDefault="007454A5" w:rsidP="00161E09">
      <w:pPr>
        <w:numPr>
          <w:ilvl w:val="0"/>
          <w:numId w:val="27"/>
        </w:numPr>
        <w:tabs>
          <w:tab w:val="num" w:pos="360"/>
        </w:tabs>
        <w:spacing w:before="120" w:after="120" w:line="240" w:lineRule="auto"/>
        <w:ind w:left="360"/>
        <w:jc w:val="both"/>
        <w:rPr>
          <w:rFonts w:ascii="Arial" w:hAnsi="Arial" w:cs="Arial"/>
          <w:kern w:val="20"/>
        </w:rPr>
      </w:pPr>
      <w:r w:rsidRPr="009839BE">
        <w:rPr>
          <w:rFonts w:ascii="Arial" w:hAnsi="Arial" w:cs="Arial"/>
          <w:kern w:val="20"/>
        </w:rPr>
        <w:t xml:space="preserve">Wykonawca ustanawia </w:t>
      </w:r>
      <w:r w:rsidRPr="009839BE">
        <w:rPr>
          <w:rFonts w:ascii="Arial" w:hAnsi="Arial" w:cs="Arial"/>
        </w:rPr>
        <w:t xml:space="preserve">.................... </w:t>
      </w:r>
      <w:r w:rsidRPr="009839BE">
        <w:rPr>
          <w:rFonts w:ascii="Arial" w:hAnsi="Arial" w:cs="Arial"/>
          <w:kern w:val="20"/>
        </w:rPr>
        <w:t xml:space="preserve">jako osobę do kontaktów z Zamawiającym, tel. </w:t>
      </w:r>
      <w:r w:rsidRPr="009839BE">
        <w:rPr>
          <w:rFonts w:ascii="Arial" w:hAnsi="Arial" w:cs="Arial"/>
        </w:rPr>
        <w:t>...................</w:t>
      </w:r>
      <w:r w:rsidRPr="009839BE">
        <w:rPr>
          <w:rFonts w:ascii="Arial" w:hAnsi="Arial" w:cs="Arial"/>
          <w:kern w:val="20"/>
        </w:rPr>
        <w:t>.</w:t>
      </w:r>
    </w:p>
    <w:p w14:paraId="36F01D5C" w14:textId="77777777" w:rsidR="007454A5" w:rsidRPr="00CC3121" w:rsidRDefault="007454A5" w:rsidP="009B4D58">
      <w:pPr>
        <w:numPr>
          <w:ilvl w:val="0"/>
          <w:numId w:val="27"/>
        </w:numPr>
        <w:tabs>
          <w:tab w:val="num" w:pos="360"/>
        </w:tabs>
        <w:spacing w:before="120" w:after="120" w:line="240" w:lineRule="auto"/>
        <w:ind w:left="360"/>
        <w:jc w:val="both"/>
        <w:rPr>
          <w:rFonts w:ascii="Arial" w:hAnsi="Arial" w:cs="Arial"/>
        </w:rPr>
      </w:pPr>
      <w:r w:rsidRPr="009839BE">
        <w:rPr>
          <w:rFonts w:ascii="Arial" w:hAnsi="Arial" w:cs="Arial"/>
          <w:kern w:val="20"/>
        </w:rPr>
        <w:t xml:space="preserve">Zamawiający ustanawia </w:t>
      </w:r>
      <w:r w:rsidRPr="009839BE">
        <w:rPr>
          <w:rFonts w:ascii="Arial" w:hAnsi="Arial" w:cs="Arial"/>
        </w:rPr>
        <w:t>.....................</w:t>
      </w:r>
      <w:r w:rsidRPr="009839BE">
        <w:rPr>
          <w:rFonts w:ascii="Arial" w:hAnsi="Arial" w:cs="Arial"/>
          <w:kern w:val="20"/>
        </w:rPr>
        <w:t xml:space="preserve"> jako osobę </w:t>
      </w:r>
      <w:r w:rsidRPr="00CC3121">
        <w:rPr>
          <w:rFonts w:ascii="Arial" w:hAnsi="Arial" w:cs="Arial"/>
          <w:kern w:val="20"/>
        </w:rPr>
        <w:t xml:space="preserve">do kontaktów z Wykonawcą, tel. </w:t>
      </w:r>
      <w:r w:rsidRPr="00CC3121">
        <w:rPr>
          <w:rFonts w:ascii="Arial" w:hAnsi="Arial" w:cs="Arial"/>
        </w:rPr>
        <w:t>.....................</w:t>
      </w:r>
      <w:r w:rsidRPr="00CC3121">
        <w:rPr>
          <w:rFonts w:ascii="Arial" w:hAnsi="Arial" w:cs="Arial"/>
          <w:kern w:val="20"/>
        </w:rPr>
        <w:t xml:space="preserve">. </w:t>
      </w:r>
    </w:p>
    <w:p w14:paraId="217E49C8" w14:textId="04E13196" w:rsidR="00C421B4" w:rsidRPr="00CC3121" w:rsidRDefault="007454A5" w:rsidP="00C421B4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  <w:r w:rsidRPr="00CC3121">
        <w:rPr>
          <w:rFonts w:ascii="Arial" w:hAnsi="Arial" w:cs="Arial"/>
          <w:b/>
          <w:bCs/>
        </w:rPr>
        <w:t xml:space="preserve">§ </w:t>
      </w:r>
      <w:r w:rsidR="001F455F">
        <w:rPr>
          <w:rFonts w:ascii="Arial" w:hAnsi="Arial" w:cs="Arial"/>
          <w:b/>
          <w:bCs/>
        </w:rPr>
        <w:t>6</w:t>
      </w:r>
    </w:p>
    <w:p w14:paraId="35DDEB18" w14:textId="77777777" w:rsidR="00161E09" w:rsidRPr="00CC3121" w:rsidRDefault="00161E09" w:rsidP="00161E09">
      <w:pPr>
        <w:numPr>
          <w:ilvl w:val="1"/>
          <w:numId w:val="28"/>
        </w:numPr>
        <w:tabs>
          <w:tab w:val="clear" w:pos="1440"/>
          <w:tab w:val="num" w:pos="360"/>
        </w:tabs>
        <w:spacing w:before="120" w:after="120" w:line="240" w:lineRule="auto"/>
        <w:ind w:left="360"/>
        <w:jc w:val="both"/>
        <w:rPr>
          <w:rFonts w:ascii="Arial" w:hAnsi="Arial" w:cs="Arial"/>
        </w:rPr>
      </w:pPr>
      <w:r w:rsidRPr="00CC3121">
        <w:rPr>
          <w:rFonts w:ascii="Arial" w:hAnsi="Arial" w:cs="Arial"/>
        </w:rPr>
        <w:t>Wykonawca zapłaci Zamawiającemu karę umowną:</w:t>
      </w:r>
    </w:p>
    <w:p w14:paraId="31C79F78" w14:textId="77777777" w:rsidR="00C421B4" w:rsidRDefault="00161E09" w:rsidP="002112A2">
      <w:pPr>
        <w:numPr>
          <w:ilvl w:val="0"/>
          <w:numId w:val="29"/>
        </w:numPr>
        <w:spacing w:before="120" w:after="120" w:line="240" w:lineRule="auto"/>
        <w:ind w:left="714" w:hanging="357"/>
        <w:jc w:val="both"/>
        <w:rPr>
          <w:rFonts w:ascii="Arial" w:hAnsi="Arial" w:cs="Arial"/>
        </w:rPr>
      </w:pPr>
      <w:r w:rsidRPr="00C421B4">
        <w:rPr>
          <w:rFonts w:ascii="Arial" w:hAnsi="Arial" w:cs="Arial"/>
        </w:rPr>
        <w:t xml:space="preserve">za odstąpienie od umowy przez Zamawiającego z przyczyn, za które ponosi odpowiedzialność Wykonawca w wysokości 10% </w:t>
      </w:r>
      <w:r w:rsidR="00C421B4" w:rsidRPr="00FB4F1E">
        <w:rPr>
          <w:rFonts w:ascii="Arial" w:hAnsi="Arial" w:cs="Arial"/>
        </w:rPr>
        <w:t>całkowitej wartości netto zamówienia,</w:t>
      </w:r>
    </w:p>
    <w:p w14:paraId="583CE730" w14:textId="165CA72C" w:rsidR="00161E09" w:rsidRPr="00C421B4" w:rsidRDefault="00161E09" w:rsidP="002112A2">
      <w:pPr>
        <w:numPr>
          <w:ilvl w:val="0"/>
          <w:numId w:val="29"/>
        </w:numPr>
        <w:spacing w:before="120" w:after="120" w:line="240" w:lineRule="auto"/>
        <w:ind w:left="714" w:hanging="357"/>
        <w:jc w:val="both"/>
        <w:rPr>
          <w:rFonts w:ascii="Arial" w:hAnsi="Arial" w:cs="Arial"/>
        </w:rPr>
      </w:pPr>
      <w:r w:rsidRPr="00C421B4">
        <w:rPr>
          <w:rFonts w:ascii="Arial" w:hAnsi="Arial" w:cs="Arial"/>
        </w:rPr>
        <w:t xml:space="preserve">za zwłokę w oddaniu przedmiotu umowy w wysokości 0,2 % </w:t>
      </w:r>
      <w:r w:rsidR="00C421B4" w:rsidRPr="00FB4F1E">
        <w:rPr>
          <w:rFonts w:ascii="Arial" w:hAnsi="Arial" w:cs="Arial"/>
        </w:rPr>
        <w:t>całkowitej wartości netto zamówienia</w:t>
      </w:r>
      <w:r w:rsidRPr="00C421B4">
        <w:rPr>
          <w:rFonts w:ascii="Arial" w:hAnsi="Arial" w:cs="Arial"/>
        </w:rPr>
        <w:t>, za każdy dzień zwłoki,</w:t>
      </w:r>
    </w:p>
    <w:p w14:paraId="337E088F" w14:textId="333636DB" w:rsidR="00161E09" w:rsidRDefault="00161E09" w:rsidP="00161E09">
      <w:pPr>
        <w:numPr>
          <w:ilvl w:val="0"/>
          <w:numId w:val="29"/>
        </w:numPr>
        <w:spacing w:before="120" w:after="120" w:line="240" w:lineRule="auto"/>
        <w:ind w:left="714" w:hanging="357"/>
        <w:jc w:val="both"/>
        <w:rPr>
          <w:rFonts w:ascii="Arial" w:hAnsi="Arial" w:cs="Arial"/>
        </w:rPr>
      </w:pPr>
      <w:r w:rsidRPr="00A61ABC">
        <w:rPr>
          <w:rFonts w:ascii="Arial" w:hAnsi="Arial" w:cs="Arial"/>
        </w:rPr>
        <w:t>za zwłokę w usunięciu wad stwierdzonych przy odbiorze w wysokości</w:t>
      </w:r>
      <w:r w:rsidRPr="00CC3121">
        <w:rPr>
          <w:rFonts w:ascii="Arial" w:hAnsi="Arial" w:cs="Arial"/>
        </w:rPr>
        <w:t xml:space="preserve"> 0,2% </w:t>
      </w:r>
      <w:r w:rsidR="00C421B4" w:rsidRPr="00FB4F1E">
        <w:rPr>
          <w:rFonts w:ascii="Arial" w:hAnsi="Arial" w:cs="Arial"/>
        </w:rPr>
        <w:t>całkowitej wartości netto zamówienia</w:t>
      </w:r>
      <w:r w:rsidRPr="00CC3121">
        <w:rPr>
          <w:rFonts w:ascii="Arial" w:hAnsi="Arial" w:cs="Arial"/>
        </w:rPr>
        <w:t>, za każdy dzień zwłoki liczonej od dnia wyznaczonego na usunięcie wad</w:t>
      </w:r>
      <w:r>
        <w:rPr>
          <w:rFonts w:ascii="Arial" w:hAnsi="Arial" w:cs="Arial"/>
        </w:rPr>
        <w:t>,</w:t>
      </w:r>
    </w:p>
    <w:p w14:paraId="051B33EA" w14:textId="6B4E0F29" w:rsidR="00161E09" w:rsidRPr="00CC3121" w:rsidRDefault="00161E09" w:rsidP="00161E09">
      <w:pPr>
        <w:numPr>
          <w:ilvl w:val="1"/>
          <w:numId w:val="28"/>
        </w:numPr>
        <w:tabs>
          <w:tab w:val="clear" w:pos="1440"/>
          <w:tab w:val="num" w:pos="360"/>
        </w:tabs>
        <w:spacing w:before="120" w:after="120" w:line="240" w:lineRule="auto"/>
        <w:ind w:left="360"/>
        <w:jc w:val="both"/>
        <w:rPr>
          <w:rFonts w:ascii="Arial" w:hAnsi="Arial" w:cs="Arial"/>
        </w:rPr>
      </w:pPr>
      <w:r w:rsidRPr="00CC3121">
        <w:rPr>
          <w:rFonts w:ascii="Arial" w:hAnsi="Arial" w:cs="Arial"/>
        </w:rPr>
        <w:t>Zamawiający zapłaci Wykonawcy karę umowną za odstąpienie od umowy przez Wykonawcę z przyczyn, za które ponosi odpowiedzialność Zamawiający w wysokości 1</w:t>
      </w:r>
      <w:r>
        <w:rPr>
          <w:rFonts w:ascii="Arial" w:hAnsi="Arial" w:cs="Arial"/>
        </w:rPr>
        <w:t>0</w:t>
      </w:r>
      <w:r w:rsidRPr="00CC3121">
        <w:rPr>
          <w:rFonts w:ascii="Arial" w:hAnsi="Arial" w:cs="Arial"/>
        </w:rPr>
        <w:t xml:space="preserve">% </w:t>
      </w:r>
      <w:r w:rsidR="00C421B4" w:rsidRPr="00FB4F1E">
        <w:rPr>
          <w:rFonts w:ascii="Arial" w:hAnsi="Arial" w:cs="Arial"/>
        </w:rPr>
        <w:t>całkowitej wartości netto zamówienia</w:t>
      </w:r>
      <w:r w:rsidRPr="00CC3121">
        <w:rPr>
          <w:rFonts w:ascii="Arial" w:hAnsi="Arial" w:cs="Arial"/>
        </w:rPr>
        <w:t>.</w:t>
      </w:r>
    </w:p>
    <w:p w14:paraId="7FA342F0" w14:textId="77777777" w:rsidR="00161E09" w:rsidRPr="00CC3121" w:rsidRDefault="00161E09" w:rsidP="00161E09">
      <w:pPr>
        <w:numPr>
          <w:ilvl w:val="1"/>
          <w:numId w:val="28"/>
        </w:numPr>
        <w:tabs>
          <w:tab w:val="clear" w:pos="1440"/>
          <w:tab w:val="num" w:pos="360"/>
        </w:tabs>
        <w:spacing w:before="120" w:after="120" w:line="240" w:lineRule="auto"/>
        <w:ind w:left="360"/>
        <w:jc w:val="both"/>
        <w:rPr>
          <w:rFonts w:ascii="Arial" w:hAnsi="Arial" w:cs="Arial"/>
        </w:rPr>
      </w:pPr>
      <w:r w:rsidRPr="00CC3121">
        <w:rPr>
          <w:rFonts w:ascii="Arial" w:hAnsi="Arial" w:cs="Arial"/>
        </w:rPr>
        <w:t xml:space="preserve">Kary umowne, dotyczące zwłoki w wydaniu przedmiotu umowy oraz za zwłokę w usunięciu wad stwierdzonych przy odbiorze, będą </w:t>
      </w:r>
      <w:r w:rsidRPr="009710DD">
        <w:rPr>
          <w:rFonts w:ascii="Arial" w:hAnsi="Arial" w:cs="Arial"/>
        </w:rPr>
        <w:t>kompensowane z należnościami Wykonawcy.</w:t>
      </w:r>
    </w:p>
    <w:p w14:paraId="354BF476" w14:textId="77777777" w:rsidR="00161E09" w:rsidRPr="00CC3121" w:rsidRDefault="00161E09" w:rsidP="00161E09">
      <w:pPr>
        <w:numPr>
          <w:ilvl w:val="1"/>
          <w:numId w:val="28"/>
        </w:numPr>
        <w:tabs>
          <w:tab w:val="clear" w:pos="1440"/>
          <w:tab w:val="num" w:pos="360"/>
        </w:tabs>
        <w:spacing w:before="120" w:after="120" w:line="240" w:lineRule="auto"/>
        <w:ind w:left="360"/>
        <w:jc w:val="both"/>
        <w:rPr>
          <w:rFonts w:ascii="Arial" w:hAnsi="Arial" w:cs="Arial"/>
        </w:rPr>
      </w:pPr>
      <w:r w:rsidRPr="00CC3121">
        <w:rPr>
          <w:rFonts w:ascii="Arial" w:hAnsi="Arial" w:cs="Arial"/>
        </w:rPr>
        <w:t>Jeżeli wartość szkody przewyższy wysokość wskazanych w niniejszej umowie kar umownych, Zamawiający ma prawo dochodzić odszkodowania uzupełniającego na zasadach określonych w Kodeksie Cywilnym.</w:t>
      </w:r>
    </w:p>
    <w:p w14:paraId="5888C872" w14:textId="259A2B31" w:rsidR="0097380E" w:rsidRPr="00CC3121" w:rsidRDefault="0097380E" w:rsidP="009B4D58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  <w:r w:rsidRPr="00CC3121">
        <w:rPr>
          <w:rFonts w:ascii="Arial" w:hAnsi="Arial" w:cs="Arial"/>
          <w:b/>
          <w:bCs/>
        </w:rPr>
        <w:t xml:space="preserve">§ </w:t>
      </w:r>
      <w:r w:rsidR="001F455F">
        <w:rPr>
          <w:rFonts w:ascii="Arial" w:hAnsi="Arial" w:cs="Arial"/>
          <w:b/>
          <w:bCs/>
        </w:rPr>
        <w:t>7</w:t>
      </w:r>
    </w:p>
    <w:p w14:paraId="127E97B5" w14:textId="77777777" w:rsidR="0097380E" w:rsidRPr="00CC3121" w:rsidRDefault="0097380E" w:rsidP="009B4D58">
      <w:pPr>
        <w:pStyle w:val="Tekstpodstawowywcity"/>
        <w:spacing w:before="120" w:line="240" w:lineRule="auto"/>
        <w:ind w:left="0"/>
        <w:jc w:val="both"/>
        <w:rPr>
          <w:rFonts w:ascii="Arial" w:hAnsi="Arial" w:cs="Arial"/>
        </w:rPr>
      </w:pPr>
      <w:r w:rsidRPr="00CC3121">
        <w:rPr>
          <w:rFonts w:ascii="Arial" w:hAnsi="Arial" w:cs="Arial"/>
        </w:rPr>
        <w:t>Wszelkie zmiany i uzupełnienia treści umowy mogą być dokonywane wyłącznie w formie aneksu podpisanego przez obie strony, pod rygorem nieważności.</w:t>
      </w:r>
    </w:p>
    <w:p w14:paraId="1D8EA983" w14:textId="59B7C159" w:rsidR="0097380E" w:rsidRPr="00CC3121" w:rsidRDefault="0097380E" w:rsidP="009B4D58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  <w:r w:rsidRPr="00CC3121">
        <w:rPr>
          <w:rFonts w:ascii="Arial" w:hAnsi="Arial" w:cs="Arial"/>
          <w:b/>
          <w:bCs/>
        </w:rPr>
        <w:t xml:space="preserve">§ </w:t>
      </w:r>
      <w:r w:rsidR="001F455F">
        <w:rPr>
          <w:rFonts w:ascii="Arial" w:hAnsi="Arial" w:cs="Arial"/>
          <w:b/>
          <w:bCs/>
        </w:rPr>
        <w:t>8</w:t>
      </w:r>
    </w:p>
    <w:p w14:paraId="05ACBBDF" w14:textId="55D89FA2" w:rsidR="009710DD" w:rsidRPr="00CC3121" w:rsidRDefault="009710DD" w:rsidP="009B4D5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  <w:bCs/>
        </w:rPr>
      </w:pPr>
      <w:r w:rsidRPr="00CC3121">
        <w:rPr>
          <w:rFonts w:ascii="Arial" w:hAnsi="Arial" w:cs="Arial"/>
        </w:rPr>
        <w:t>W sprawach nie uregulowanych postanowieniami niniejszej umowy mają zastosowanie przepisy Kodeksu Cywilnego.</w:t>
      </w:r>
    </w:p>
    <w:p w14:paraId="56846F4B" w14:textId="740999A8" w:rsidR="00F93C27" w:rsidRPr="00CC3121" w:rsidRDefault="00F93C27" w:rsidP="009B4D58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  <w:bookmarkStart w:id="6" w:name="_Hlk59000663"/>
      <w:r w:rsidRPr="00CC3121">
        <w:rPr>
          <w:rFonts w:ascii="Arial" w:hAnsi="Arial" w:cs="Arial"/>
          <w:b/>
          <w:bCs/>
        </w:rPr>
        <w:t xml:space="preserve">§ </w:t>
      </w:r>
      <w:r w:rsidR="001F455F">
        <w:rPr>
          <w:rFonts w:ascii="Arial" w:hAnsi="Arial" w:cs="Arial"/>
          <w:b/>
          <w:bCs/>
        </w:rPr>
        <w:t>9</w:t>
      </w:r>
    </w:p>
    <w:bookmarkEnd w:id="6"/>
    <w:p w14:paraId="31AE649E" w14:textId="2BC58CB3" w:rsidR="00F93C27" w:rsidRPr="00CC3121" w:rsidRDefault="000E2F12" w:rsidP="009B4D58">
      <w:pPr>
        <w:tabs>
          <w:tab w:val="left" w:pos="1209"/>
        </w:tabs>
        <w:spacing w:before="120" w:after="120" w:line="240" w:lineRule="auto"/>
        <w:jc w:val="both"/>
        <w:rPr>
          <w:rFonts w:ascii="Arial" w:hAnsi="Arial" w:cs="Arial"/>
        </w:rPr>
      </w:pPr>
      <w:r w:rsidRPr="003750C4">
        <w:rPr>
          <w:rFonts w:ascii="Arial" w:hAnsi="Arial" w:cs="Arial"/>
        </w:rPr>
        <w:t>Zamawiający oświadcza, że posiada status dużego przedsiębiorcy w rozumieniu przepisów ustawy z dnia 8 marca 2013 r. o przeciwdziałaniu nadmiernym opóźnieniom w transakcjach handlowych (teks jednolity</w:t>
      </w:r>
      <w:r>
        <w:rPr>
          <w:rFonts w:ascii="Arial" w:hAnsi="Arial" w:cs="Arial"/>
        </w:rPr>
        <w:t>:</w:t>
      </w:r>
      <w:r w:rsidRPr="003750C4">
        <w:rPr>
          <w:rFonts w:ascii="Arial" w:hAnsi="Arial" w:cs="Arial"/>
        </w:rPr>
        <w:t xml:space="preserve"> Dz.U. z 20</w:t>
      </w:r>
      <w:r>
        <w:rPr>
          <w:rFonts w:ascii="Arial" w:hAnsi="Arial" w:cs="Arial"/>
        </w:rPr>
        <w:t>23</w:t>
      </w:r>
      <w:r w:rsidRPr="003750C4">
        <w:rPr>
          <w:rFonts w:ascii="Arial" w:hAnsi="Arial" w:cs="Arial"/>
        </w:rPr>
        <w:t>r.</w:t>
      </w:r>
      <w:r>
        <w:rPr>
          <w:rFonts w:ascii="Arial" w:hAnsi="Arial" w:cs="Arial"/>
        </w:rPr>
        <w:t>,</w:t>
      </w:r>
      <w:r w:rsidRPr="003750C4">
        <w:rPr>
          <w:rFonts w:ascii="Arial" w:hAnsi="Arial" w:cs="Arial"/>
        </w:rPr>
        <w:t xml:space="preserve"> poz. </w:t>
      </w:r>
      <w:r>
        <w:rPr>
          <w:rFonts w:ascii="Arial" w:hAnsi="Arial" w:cs="Arial"/>
        </w:rPr>
        <w:t>1790</w:t>
      </w:r>
      <w:r w:rsidRPr="003750C4">
        <w:rPr>
          <w:rFonts w:ascii="Arial" w:hAnsi="Arial" w:cs="Arial"/>
        </w:rPr>
        <w:t xml:space="preserve"> </w:t>
      </w:r>
      <w:r w:rsidRPr="007A3239">
        <w:rPr>
          <w:rFonts w:ascii="Arial" w:hAnsi="Arial" w:cs="Arial"/>
        </w:rPr>
        <w:t>z</w:t>
      </w:r>
      <w:r>
        <w:rPr>
          <w:rFonts w:ascii="Arial" w:hAnsi="Arial" w:cs="Arial"/>
        </w:rPr>
        <w:t> </w:t>
      </w:r>
      <w:r w:rsidRPr="007A3239">
        <w:rPr>
          <w:rFonts w:ascii="Arial" w:hAnsi="Arial" w:cs="Arial"/>
        </w:rPr>
        <w:t>późn. zm.)</w:t>
      </w:r>
      <w:r w:rsidRPr="003750C4">
        <w:rPr>
          <w:rFonts w:ascii="Arial" w:hAnsi="Arial" w:cs="Arial"/>
        </w:rPr>
        <w:t>.</w:t>
      </w:r>
    </w:p>
    <w:p w14:paraId="632DD916" w14:textId="7AC44DAE" w:rsidR="0097380E" w:rsidRPr="00CC3121" w:rsidRDefault="0097380E" w:rsidP="009B4D58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  <w:r w:rsidRPr="00CC3121">
        <w:rPr>
          <w:rFonts w:ascii="Arial" w:hAnsi="Arial" w:cs="Arial"/>
          <w:b/>
          <w:bCs/>
        </w:rPr>
        <w:t>§ 1</w:t>
      </w:r>
      <w:r w:rsidR="001F455F">
        <w:rPr>
          <w:rFonts w:ascii="Arial" w:hAnsi="Arial" w:cs="Arial"/>
          <w:b/>
          <w:bCs/>
        </w:rPr>
        <w:t>0</w:t>
      </w:r>
    </w:p>
    <w:p w14:paraId="2E9A0FC5" w14:textId="77777777" w:rsidR="000E2F12" w:rsidRPr="002C2FF2" w:rsidRDefault="000E2F12" w:rsidP="000E2F12">
      <w:pPr>
        <w:numPr>
          <w:ilvl w:val="0"/>
          <w:numId w:val="2"/>
        </w:numPr>
        <w:tabs>
          <w:tab w:val="num" w:pos="360"/>
        </w:tabs>
        <w:spacing w:before="120" w:after="120" w:line="240" w:lineRule="auto"/>
        <w:ind w:left="360"/>
        <w:jc w:val="both"/>
        <w:rPr>
          <w:rFonts w:ascii="Arial" w:hAnsi="Arial" w:cs="Arial"/>
        </w:rPr>
      </w:pPr>
      <w:r w:rsidRPr="002C2FF2">
        <w:rPr>
          <w:rFonts w:ascii="Arial" w:hAnsi="Arial" w:cs="Arial"/>
        </w:rPr>
        <w:t xml:space="preserve">Wykonawca przyjmuje do wiadomości, że Zamawiający funkcjonuje zgodnie z wymogami normy ISO 9001 (zarządzanie jakością) i normy ISO 14001 (zarządzanie środowiskowe) aby w sposób systematyczny podnosić jakość realizowanych usług dostarczania wody i odprowadzania </w:t>
      </w:r>
      <w:r w:rsidRPr="002C2FF2">
        <w:rPr>
          <w:rFonts w:ascii="Arial" w:hAnsi="Arial" w:cs="Arial"/>
        </w:rPr>
        <w:lastRenderedPageBreak/>
        <w:t>ścieków oraz w sposób ciągły minimalizować negatywne oddziaływanie na środowisko przyrodnicze. W związku z funkcjonowaniem ww. norm u Zamawiającego ustanowiona została Polityka Zintegrowanego Systemu Zarządzania (Jakość + Środowisko), która stanowi załącznik nr 1 do niniejszej umowy.</w:t>
      </w:r>
    </w:p>
    <w:p w14:paraId="675BBD46" w14:textId="77777777" w:rsidR="000E2F12" w:rsidRPr="002C2FF2" w:rsidRDefault="000E2F12" w:rsidP="000E2F12">
      <w:pPr>
        <w:numPr>
          <w:ilvl w:val="0"/>
          <w:numId w:val="2"/>
        </w:numPr>
        <w:tabs>
          <w:tab w:val="num" w:pos="360"/>
        </w:tabs>
        <w:spacing w:before="120" w:after="120" w:line="240" w:lineRule="auto"/>
        <w:ind w:left="360"/>
        <w:jc w:val="both"/>
        <w:rPr>
          <w:rFonts w:ascii="Arial" w:hAnsi="Arial" w:cs="Arial"/>
        </w:rPr>
      </w:pPr>
      <w:r w:rsidRPr="002C2FF2">
        <w:rPr>
          <w:rFonts w:ascii="Arial" w:hAnsi="Arial" w:cs="Arial"/>
        </w:rPr>
        <w:t xml:space="preserve"> Wykonawca zobowiązuje się przestrzegać wszystkich wymagań prawnych, które mają zastosowanie, włączając w to ale nie ograniczając się do wymagań dotyczących zdrowia, bezpieczeństwa i środowiska przyrodniczego.</w:t>
      </w:r>
    </w:p>
    <w:p w14:paraId="457915EC" w14:textId="09F9A2F7" w:rsidR="000E2F12" w:rsidRPr="002C2FF2" w:rsidRDefault="000E2F12" w:rsidP="000E2F12">
      <w:pPr>
        <w:numPr>
          <w:ilvl w:val="0"/>
          <w:numId w:val="2"/>
        </w:numPr>
        <w:tabs>
          <w:tab w:val="num" w:pos="360"/>
        </w:tabs>
        <w:spacing w:before="120" w:after="120" w:line="240" w:lineRule="auto"/>
        <w:ind w:left="360"/>
        <w:jc w:val="both"/>
        <w:rPr>
          <w:rFonts w:ascii="Arial" w:hAnsi="Arial" w:cs="Arial"/>
        </w:rPr>
      </w:pPr>
      <w:r w:rsidRPr="002C2FF2">
        <w:rPr>
          <w:rFonts w:ascii="Arial" w:hAnsi="Arial" w:cs="Arial"/>
        </w:rPr>
        <w:t xml:space="preserve">Wykonawca zobowiązuje się do zapoznania wszystkich pracowników, którzy będą brać udział w realizacji zamówienia, z Polityką Zintegrowanego Systemu Zarządzania (Jakość + Środowisko) stanowiącą załącznik nr </w:t>
      </w:r>
      <w:r w:rsidR="00C83DBA">
        <w:rPr>
          <w:rFonts w:ascii="Arial" w:hAnsi="Arial" w:cs="Arial"/>
        </w:rPr>
        <w:t>1</w:t>
      </w:r>
      <w:r w:rsidRPr="002C2FF2">
        <w:rPr>
          <w:rFonts w:ascii="Arial" w:hAnsi="Arial" w:cs="Arial"/>
        </w:rPr>
        <w:t xml:space="preserve"> do niniejszej umowy oraz przedłożyć Zamawiającemu wykaz osób, które zapoznały się z jej treścią.</w:t>
      </w:r>
    </w:p>
    <w:p w14:paraId="514AE35D" w14:textId="77777777" w:rsidR="000E2F12" w:rsidRPr="002C2FF2" w:rsidRDefault="000E2F12" w:rsidP="000E2F12">
      <w:pPr>
        <w:numPr>
          <w:ilvl w:val="0"/>
          <w:numId w:val="1"/>
        </w:numPr>
        <w:tabs>
          <w:tab w:val="clear" w:pos="720"/>
          <w:tab w:val="num" w:pos="360"/>
        </w:tabs>
        <w:spacing w:before="120" w:after="120" w:line="240" w:lineRule="auto"/>
        <w:ind w:left="360"/>
        <w:jc w:val="both"/>
        <w:rPr>
          <w:rFonts w:ascii="Arial" w:hAnsi="Arial" w:cs="Arial"/>
        </w:rPr>
      </w:pPr>
      <w:r w:rsidRPr="002C2FF2">
        <w:rPr>
          <w:rFonts w:ascii="Arial" w:hAnsi="Arial" w:cs="Arial"/>
        </w:rPr>
        <w:t>Zamawiający zastrzega sobie prawo do weryfikacji, przez swoich przedstawicieli i na swój koszt, spełnienia wymagań prawnych przez Wykonawcę np. poprzez audyt; Wykonawca zostanie powiadomiony o planowanym audycie przynajmniej 30 dni przed datą rozpoczęcia.</w:t>
      </w:r>
    </w:p>
    <w:p w14:paraId="628520D0" w14:textId="779F1449" w:rsidR="00F232A7" w:rsidRDefault="00F232A7" w:rsidP="00F232A7">
      <w:pPr>
        <w:tabs>
          <w:tab w:val="left" w:pos="3544"/>
          <w:tab w:val="left" w:pos="4536"/>
        </w:tabs>
        <w:spacing w:before="120" w:after="120" w:line="240" w:lineRule="auto"/>
        <w:jc w:val="center"/>
        <w:rPr>
          <w:rFonts w:ascii="Arial" w:hAnsi="Arial" w:cs="Arial"/>
          <w:b/>
          <w:bCs/>
        </w:rPr>
      </w:pPr>
      <w:r w:rsidRPr="00F232A7">
        <w:rPr>
          <w:rFonts w:ascii="Arial" w:hAnsi="Arial" w:cs="Arial"/>
          <w:b/>
          <w:bCs/>
        </w:rPr>
        <w:t>§ 1</w:t>
      </w:r>
      <w:r>
        <w:rPr>
          <w:rFonts w:ascii="Arial" w:hAnsi="Arial" w:cs="Arial"/>
          <w:b/>
          <w:bCs/>
        </w:rPr>
        <w:t>1</w:t>
      </w:r>
    </w:p>
    <w:p w14:paraId="383F7D09" w14:textId="6001CC3B" w:rsidR="000E2F12" w:rsidRPr="00F2313C" w:rsidRDefault="000E2F12" w:rsidP="000E2F12">
      <w:pPr>
        <w:spacing w:before="120" w:after="120" w:line="240" w:lineRule="auto"/>
        <w:jc w:val="both"/>
        <w:rPr>
          <w:rFonts w:ascii="Arial" w:hAnsi="Arial" w:cs="Arial"/>
        </w:rPr>
      </w:pPr>
      <w:bookmarkStart w:id="7" w:name="_Hlk218850933"/>
      <w:r w:rsidRPr="00F2313C">
        <w:rPr>
          <w:rFonts w:ascii="Arial" w:hAnsi="Arial" w:cs="Arial"/>
        </w:rPr>
        <w:t xml:space="preserve">Wykonawca oświadcza, że zapoznał się z </w:t>
      </w:r>
      <w:r>
        <w:rPr>
          <w:rFonts w:ascii="Arial" w:hAnsi="Arial" w:cs="Arial"/>
        </w:rPr>
        <w:t>K</w:t>
      </w:r>
      <w:r w:rsidRPr="00F2313C">
        <w:rPr>
          <w:rFonts w:ascii="Arial" w:hAnsi="Arial" w:cs="Arial"/>
        </w:rPr>
        <w:t xml:space="preserve">lauzulą informacyjną, która stanowi załącznik nr </w:t>
      </w:r>
      <w:r w:rsidR="00C83DBA">
        <w:rPr>
          <w:rFonts w:ascii="Arial" w:hAnsi="Arial" w:cs="Arial"/>
        </w:rPr>
        <w:t>2</w:t>
      </w:r>
      <w:r w:rsidRPr="00F2313C">
        <w:rPr>
          <w:rFonts w:ascii="Arial" w:hAnsi="Arial" w:cs="Arial"/>
        </w:rPr>
        <w:t xml:space="preserve"> do niniejszej umowy.</w:t>
      </w:r>
    </w:p>
    <w:bookmarkEnd w:id="7"/>
    <w:p w14:paraId="00C1E574" w14:textId="073B7908" w:rsidR="000E2F12" w:rsidRPr="00F2313C" w:rsidRDefault="000E2F12" w:rsidP="000E2F12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  <w:r w:rsidRPr="00F2313C">
        <w:rPr>
          <w:rFonts w:ascii="Arial" w:hAnsi="Arial" w:cs="Arial"/>
          <w:b/>
          <w:bCs/>
        </w:rPr>
        <w:t>§ 1</w:t>
      </w:r>
      <w:r>
        <w:rPr>
          <w:rFonts w:ascii="Arial" w:hAnsi="Arial" w:cs="Arial"/>
          <w:b/>
          <w:bCs/>
        </w:rPr>
        <w:t>2</w:t>
      </w:r>
    </w:p>
    <w:p w14:paraId="2848C300" w14:textId="77777777" w:rsidR="00F232A7" w:rsidRPr="00F232A7" w:rsidRDefault="00F232A7" w:rsidP="00F232A7">
      <w:pPr>
        <w:tabs>
          <w:tab w:val="left" w:pos="4680"/>
        </w:tabs>
        <w:spacing w:before="120" w:after="120" w:line="240" w:lineRule="auto"/>
        <w:jc w:val="both"/>
        <w:rPr>
          <w:rFonts w:ascii="Arial" w:hAnsi="Arial" w:cs="Arial"/>
          <w:b/>
          <w:bCs/>
        </w:rPr>
      </w:pPr>
      <w:r w:rsidRPr="00F232A7">
        <w:rPr>
          <w:rFonts w:ascii="Arial" w:hAnsi="Arial" w:cs="Arial"/>
        </w:rPr>
        <w:t>Strony zobowiązują się do zachowania w poufności wszelkich informacji uzyskanych w związku z realizacją niniejszej umowy. Zachowanie poufności obejmuje cały okres obowiązywania umowy oraz przez okres 3 lat po jej wygaśnięciu lub rozwiązaniu.</w:t>
      </w:r>
    </w:p>
    <w:p w14:paraId="503A6DBC" w14:textId="5A3DD843" w:rsidR="0097380E" w:rsidRPr="00CC3121" w:rsidRDefault="0097380E" w:rsidP="009B4D58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  <w:r w:rsidRPr="00CC3121">
        <w:rPr>
          <w:rFonts w:ascii="Arial" w:hAnsi="Arial" w:cs="Arial"/>
          <w:b/>
          <w:bCs/>
        </w:rPr>
        <w:t>§ 1</w:t>
      </w:r>
      <w:r w:rsidR="000E2F12">
        <w:rPr>
          <w:rFonts w:ascii="Arial" w:hAnsi="Arial" w:cs="Arial"/>
          <w:b/>
          <w:bCs/>
        </w:rPr>
        <w:t>3</w:t>
      </w:r>
    </w:p>
    <w:p w14:paraId="6C90B204" w14:textId="77777777" w:rsidR="0097380E" w:rsidRPr="00CC3121" w:rsidRDefault="0097380E" w:rsidP="009B4D58">
      <w:pPr>
        <w:pStyle w:val="Tekstpodstawowy"/>
        <w:spacing w:before="120" w:after="120" w:line="240" w:lineRule="auto"/>
        <w:jc w:val="both"/>
        <w:rPr>
          <w:rFonts w:ascii="Arial" w:hAnsi="Arial" w:cs="Arial"/>
          <w:sz w:val="22"/>
          <w:szCs w:val="22"/>
        </w:rPr>
      </w:pPr>
      <w:r w:rsidRPr="00CC3121">
        <w:rPr>
          <w:rFonts w:ascii="Arial" w:hAnsi="Arial" w:cs="Arial"/>
          <w:sz w:val="22"/>
          <w:szCs w:val="22"/>
        </w:rPr>
        <w:t>Sądem miejscowo właściwym do rozpoznania spraw wynikłych z umowy jest Sąd właściwy dla Zamawiającego.</w:t>
      </w:r>
    </w:p>
    <w:p w14:paraId="060A32CD" w14:textId="05A5F6DE" w:rsidR="0097380E" w:rsidRPr="00CC3121" w:rsidRDefault="0097380E" w:rsidP="009B4D58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  <w:r w:rsidRPr="00CC3121">
        <w:rPr>
          <w:rFonts w:ascii="Arial" w:hAnsi="Arial" w:cs="Arial"/>
          <w:b/>
          <w:bCs/>
        </w:rPr>
        <w:t>§ 1</w:t>
      </w:r>
      <w:r w:rsidR="000E2F12">
        <w:rPr>
          <w:rFonts w:ascii="Arial" w:hAnsi="Arial" w:cs="Arial"/>
          <w:b/>
          <w:bCs/>
        </w:rPr>
        <w:t>4</w:t>
      </w:r>
    </w:p>
    <w:p w14:paraId="504B92F3" w14:textId="77777777" w:rsidR="0097380E" w:rsidRPr="00CC3121" w:rsidRDefault="0097380E" w:rsidP="009B4D58">
      <w:pPr>
        <w:pStyle w:val="Tekstpodstawowywcity"/>
        <w:spacing w:before="120" w:line="240" w:lineRule="auto"/>
        <w:ind w:left="0"/>
        <w:jc w:val="both"/>
        <w:rPr>
          <w:rFonts w:ascii="Arial" w:hAnsi="Arial" w:cs="Arial"/>
        </w:rPr>
      </w:pPr>
      <w:r w:rsidRPr="00CC3121">
        <w:rPr>
          <w:rFonts w:ascii="Arial" w:hAnsi="Arial" w:cs="Arial"/>
        </w:rPr>
        <w:t>Umowę sporządzono w 2-ch jednobrzmiących egzemplarzach, po jednym dla każdej ze stron.</w:t>
      </w:r>
    </w:p>
    <w:p w14:paraId="1BEC6BE5" w14:textId="77777777" w:rsidR="00F830A1" w:rsidRDefault="00F830A1" w:rsidP="009B4D58">
      <w:pPr>
        <w:tabs>
          <w:tab w:val="left" w:pos="540"/>
          <w:tab w:val="left" w:pos="5040"/>
        </w:tabs>
        <w:spacing w:before="120" w:after="120" w:line="240" w:lineRule="auto"/>
        <w:jc w:val="center"/>
        <w:rPr>
          <w:rFonts w:ascii="Arial" w:eastAsiaTheme="minorEastAsia" w:hAnsi="Arial" w:cs="Arial"/>
          <w:lang w:eastAsia="pl-PL"/>
        </w:rPr>
      </w:pPr>
    </w:p>
    <w:p w14:paraId="267A5E67" w14:textId="3CA4DE2E" w:rsidR="00DC635F" w:rsidRPr="00CC3121" w:rsidRDefault="00DC635F" w:rsidP="009B4D58">
      <w:pPr>
        <w:tabs>
          <w:tab w:val="left" w:pos="540"/>
          <w:tab w:val="left" w:pos="5040"/>
        </w:tabs>
        <w:spacing w:before="120" w:after="120" w:line="240" w:lineRule="auto"/>
        <w:jc w:val="center"/>
        <w:rPr>
          <w:rFonts w:ascii="Arial" w:eastAsiaTheme="minorEastAsia" w:hAnsi="Arial" w:cs="Arial"/>
          <w:lang w:eastAsia="pl-PL"/>
        </w:rPr>
      </w:pPr>
      <w:r w:rsidRPr="00CC3121">
        <w:rPr>
          <w:rFonts w:ascii="Arial" w:eastAsiaTheme="minorEastAsia" w:hAnsi="Arial" w:cs="Arial"/>
          <w:lang w:eastAsia="pl-PL"/>
        </w:rPr>
        <w:t>Zamawiający</w:t>
      </w:r>
      <w:r w:rsidRPr="00CC3121">
        <w:rPr>
          <w:rFonts w:ascii="Arial" w:eastAsiaTheme="minorEastAsia" w:hAnsi="Arial" w:cs="Arial"/>
          <w:lang w:eastAsia="pl-PL"/>
        </w:rPr>
        <w:tab/>
        <w:t>Wykonawca</w:t>
      </w:r>
    </w:p>
    <w:p w14:paraId="45D321DE" w14:textId="77777777" w:rsidR="00F830A1" w:rsidRDefault="00F830A1" w:rsidP="009B4D58">
      <w:pPr>
        <w:tabs>
          <w:tab w:val="left" w:pos="540"/>
          <w:tab w:val="left" w:pos="5040"/>
        </w:tabs>
        <w:spacing w:before="120" w:after="120" w:line="240" w:lineRule="auto"/>
        <w:jc w:val="center"/>
        <w:rPr>
          <w:rFonts w:ascii="Arial" w:eastAsiaTheme="minorEastAsia" w:hAnsi="Arial" w:cs="Arial"/>
          <w:lang w:eastAsia="pl-PL"/>
        </w:rPr>
      </w:pPr>
    </w:p>
    <w:p w14:paraId="54C45EA2" w14:textId="57F3FA38" w:rsidR="00DC635F" w:rsidRPr="00CC3121" w:rsidRDefault="00DC635F" w:rsidP="009B4D58">
      <w:pPr>
        <w:tabs>
          <w:tab w:val="left" w:pos="540"/>
          <w:tab w:val="left" w:pos="5040"/>
        </w:tabs>
        <w:spacing w:before="120" w:after="120" w:line="240" w:lineRule="auto"/>
        <w:jc w:val="center"/>
        <w:rPr>
          <w:rFonts w:ascii="Arial" w:eastAsiaTheme="minorEastAsia" w:hAnsi="Arial" w:cs="Arial"/>
          <w:lang w:eastAsia="pl-PL"/>
        </w:rPr>
      </w:pPr>
      <w:r w:rsidRPr="00CC3121">
        <w:rPr>
          <w:rFonts w:ascii="Arial" w:eastAsiaTheme="minorEastAsia" w:hAnsi="Arial" w:cs="Arial"/>
          <w:lang w:eastAsia="pl-PL"/>
        </w:rPr>
        <w:t>__________________________</w:t>
      </w:r>
      <w:r w:rsidRPr="00CC3121">
        <w:rPr>
          <w:rFonts w:ascii="Arial" w:eastAsiaTheme="minorEastAsia" w:hAnsi="Arial" w:cs="Arial"/>
          <w:lang w:eastAsia="pl-PL"/>
        </w:rPr>
        <w:tab/>
        <w:t>__________________________</w:t>
      </w:r>
    </w:p>
    <w:p w14:paraId="227992FA" w14:textId="77777777" w:rsidR="00F830A1" w:rsidRDefault="00F830A1" w:rsidP="0013112A">
      <w:pPr>
        <w:tabs>
          <w:tab w:val="left" w:pos="540"/>
          <w:tab w:val="left" w:pos="5040"/>
        </w:tabs>
        <w:spacing w:before="120" w:after="120" w:line="240" w:lineRule="auto"/>
        <w:jc w:val="center"/>
        <w:rPr>
          <w:rFonts w:ascii="Arial" w:eastAsiaTheme="minorEastAsia" w:hAnsi="Arial" w:cs="Arial"/>
          <w:lang w:eastAsia="pl-PL"/>
        </w:rPr>
      </w:pPr>
    </w:p>
    <w:p w14:paraId="5D3C9744" w14:textId="4FC70E39" w:rsidR="00E172ED" w:rsidRPr="009B4D58" w:rsidRDefault="00DC635F" w:rsidP="0013112A">
      <w:pPr>
        <w:tabs>
          <w:tab w:val="left" w:pos="540"/>
          <w:tab w:val="left" w:pos="5040"/>
        </w:tabs>
        <w:spacing w:before="120" w:after="120" w:line="240" w:lineRule="auto"/>
        <w:jc w:val="center"/>
        <w:rPr>
          <w:rFonts w:ascii="Arial" w:hAnsi="Arial" w:cs="Arial"/>
          <w:u w:val="single"/>
        </w:rPr>
      </w:pPr>
      <w:r w:rsidRPr="00CC3121">
        <w:rPr>
          <w:rFonts w:ascii="Arial" w:eastAsiaTheme="minorEastAsia" w:hAnsi="Arial" w:cs="Arial"/>
          <w:lang w:eastAsia="pl-PL"/>
        </w:rPr>
        <w:t>__________________________</w:t>
      </w:r>
      <w:r w:rsidRPr="00CC3121">
        <w:rPr>
          <w:rFonts w:ascii="Arial" w:eastAsiaTheme="minorEastAsia" w:hAnsi="Arial" w:cs="Arial"/>
          <w:lang w:eastAsia="pl-PL"/>
        </w:rPr>
        <w:tab/>
        <w:t>__________________________</w:t>
      </w:r>
      <w:r w:rsidR="00E172ED" w:rsidRPr="009B4D58">
        <w:rPr>
          <w:rFonts w:ascii="Arial" w:hAnsi="Arial" w:cs="Arial"/>
          <w:u w:val="single"/>
        </w:rPr>
        <w:br w:type="page"/>
      </w:r>
    </w:p>
    <w:p w14:paraId="23A9EB6F" w14:textId="2EE79716" w:rsidR="00234B3F" w:rsidRPr="009B4D58" w:rsidRDefault="00234B3F" w:rsidP="009B4D58">
      <w:pPr>
        <w:spacing w:before="120" w:after="120" w:line="240" w:lineRule="auto"/>
        <w:jc w:val="right"/>
        <w:rPr>
          <w:rFonts w:ascii="Arial" w:hAnsi="Arial" w:cs="Arial"/>
          <w:u w:val="single"/>
        </w:rPr>
      </w:pPr>
      <w:r w:rsidRPr="009B4D58">
        <w:rPr>
          <w:rFonts w:ascii="Arial" w:hAnsi="Arial" w:cs="Arial"/>
          <w:u w:val="single"/>
        </w:rPr>
        <w:lastRenderedPageBreak/>
        <w:t xml:space="preserve">Załącznik nr </w:t>
      </w:r>
      <w:r w:rsidR="009D46F6" w:rsidRPr="009B4D58">
        <w:rPr>
          <w:rFonts w:ascii="Arial" w:hAnsi="Arial" w:cs="Arial"/>
          <w:u w:val="single"/>
        </w:rPr>
        <w:t>1</w:t>
      </w:r>
      <w:r w:rsidRPr="009B4D58">
        <w:rPr>
          <w:rFonts w:ascii="Arial" w:hAnsi="Arial" w:cs="Arial"/>
          <w:u w:val="single"/>
        </w:rPr>
        <w:t xml:space="preserve"> do umowy</w:t>
      </w:r>
    </w:p>
    <w:p w14:paraId="1117B0F3" w14:textId="03B18579" w:rsidR="00B1406F" w:rsidRDefault="00B1406F" w:rsidP="009B4D58">
      <w:pPr>
        <w:spacing w:before="120" w:after="120" w:line="240" w:lineRule="auto"/>
        <w:jc w:val="center"/>
        <w:rPr>
          <w:rFonts w:ascii="Arial" w:eastAsia="Times New Roman" w:hAnsi="Arial" w:cs="Arial"/>
          <w:u w:val="single"/>
          <w:lang w:eastAsia="pl-PL"/>
        </w:rPr>
      </w:pPr>
      <w:r w:rsidRPr="009B4D58">
        <w:rPr>
          <w:rFonts w:ascii="Arial" w:hAnsi="Arial" w:cs="Arial"/>
          <w:noProof/>
          <w:lang w:eastAsia="pl-PL"/>
        </w:rPr>
        <w:drawing>
          <wp:inline distT="0" distB="0" distL="0" distR="0" wp14:anchorId="5E40AFEF" wp14:editId="72AA47A0">
            <wp:extent cx="6086475" cy="84867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29"/>
                    <a:stretch/>
                  </pic:blipFill>
                  <pic:spPr bwMode="auto">
                    <a:xfrm>
                      <a:off x="0" y="0"/>
                      <a:ext cx="6086475" cy="848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8F5E2C" w14:textId="77777777" w:rsidR="000E2F12" w:rsidRDefault="000E2F12" w:rsidP="009B4D58">
      <w:pPr>
        <w:spacing w:before="120" w:after="120" w:line="240" w:lineRule="auto"/>
        <w:jc w:val="center"/>
        <w:rPr>
          <w:rFonts w:ascii="Arial" w:eastAsia="Times New Roman" w:hAnsi="Arial" w:cs="Arial"/>
          <w:u w:val="single"/>
          <w:lang w:eastAsia="pl-PL"/>
        </w:rPr>
      </w:pPr>
    </w:p>
    <w:p w14:paraId="5293DC67" w14:textId="221B5A6E" w:rsidR="000E2F12" w:rsidRPr="00EC11D8" w:rsidRDefault="000E2F12" w:rsidP="000E2F12">
      <w:pPr>
        <w:spacing w:before="120" w:after="12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EC11D8">
        <w:rPr>
          <w:rFonts w:ascii="Arial" w:eastAsia="Times New Roman" w:hAnsi="Arial" w:cs="Arial"/>
          <w:u w:val="single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u w:val="single"/>
          <w:lang w:eastAsia="pl-PL"/>
        </w:rPr>
        <w:t>2</w:t>
      </w:r>
      <w:r w:rsidRPr="00EC11D8">
        <w:rPr>
          <w:rFonts w:ascii="Arial" w:eastAsia="Times New Roman" w:hAnsi="Arial" w:cs="Arial"/>
          <w:u w:val="single"/>
          <w:lang w:eastAsia="pl-PL"/>
        </w:rPr>
        <w:t xml:space="preserve"> do umowy</w:t>
      </w:r>
    </w:p>
    <w:p w14:paraId="0D7B4838" w14:textId="77777777" w:rsidR="000E2F12" w:rsidRPr="00EC11D8" w:rsidRDefault="000E2F12" w:rsidP="000E2F12">
      <w:pPr>
        <w:spacing w:before="120" w:after="120" w:line="240" w:lineRule="auto"/>
        <w:jc w:val="center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hAnsi="Arial" w:cs="Arial"/>
          <w:b/>
          <w:bCs/>
          <w:sz w:val="18"/>
          <w:szCs w:val="18"/>
        </w:rPr>
        <w:t xml:space="preserve">KLAUZULA INFORMACYJNA </w:t>
      </w:r>
    </w:p>
    <w:p w14:paraId="4D8E35EE" w14:textId="77777777" w:rsidR="000E2F12" w:rsidRPr="00EC11D8" w:rsidRDefault="000E2F12" w:rsidP="000E2F12">
      <w:pPr>
        <w:spacing w:after="0" w:line="240" w:lineRule="auto"/>
        <w:ind w:left="2" w:hanging="2"/>
        <w:jc w:val="both"/>
        <w:rPr>
          <w:rFonts w:ascii="Arial" w:eastAsia="Book Antiqua" w:hAnsi="Arial" w:cs="Arial"/>
          <w:i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 xml:space="preserve">Działając zgodnie z ogólnym </w:t>
      </w:r>
      <w:r w:rsidRPr="00EC11D8">
        <w:rPr>
          <w:rFonts w:ascii="Arial" w:eastAsia="Book Antiqua" w:hAnsi="Arial" w:cs="Arial"/>
          <w:i/>
          <w:color w:val="000000"/>
          <w:sz w:val="18"/>
          <w:szCs w:val="18"/>
        </w:rPr>
        <w:t>Rozporządzeniem Parlamentu Europejskiego i Rady (UE) 2016/679 z dnia 27 kwietnia 2016r. w sprawie ochrony osób fizycznych w związku z przetwarzaniem danych osobowych i w sprawie swobodnego przepływu takich danych oraz uchylenia dyrektywy 95/46/WE</w:t>
      </w:r>
    </w:p>
    <w:p w14:paraId="63B7BE08" w14:textId="77777777" w:rsidR="000E2F12" w:rsidRPr="00EC11D8" w:rsidRDefault="000E2F12" w:rsidP="000E2F12">
      <w:pPr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EC11D8">
        <w:rPr>
          <w:rFonts w:ascii="Arial" w:hAnsi="Arial" w:cs="Arial"/>
          <w:sz w:val="18"/>
          <w:szCs w:val="18"/>
        </w:rPr>
        <w:t xml:space="preserve">Przedsiębiorstwo Wodociągów i Kanalizacji Okręgu Częstochowskiego SA w Częstochowie, 42- 202 Częstochowa, ul. Jaskrowska 14/20; informuje, że: </w:t>
      </w:r>
    </w:p>
    <w:p w14:paraId="1B021931" w14:textId="77777777" w:rsidR="000E2F12" w:rsidRPr="00EC11D8" w:rsidRDefault="000E2F12" w:rsidP="000E2F12">
      <w:pPr>
        <w:spacing w:after="0" w:line="240" w:lineRule="auto"/>
        <w:ind w:left="2" w:hanging="2"/>
        <w:jc w:val="center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/>
          <w:color w:val="000000"/>
          <w:sz w:val="18"/>
          <w:szCs w:val="18"/>
        </w:rPr>
        <w:t>I</w:t>
      </w:r>
    </w:p>
    <w:p w14:paraId="3A8D2FF0" w14:textId="77777777" w:rsidR="000E2F12" w:rsidRPr="00EC11D8" w:rsidRDefault="000E2F12" w:rsidP="000E2F12">
      <w:pPr>
        <w:spacing w:after="0" w:line="240" w:lineRule="auto"/>
        <w:ind w:left="2" w:hanging="2"/>
        <w:jc w:val="center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/>
          <w:color w:val="000000"/>
          <w:sz w:val="18"/>
          <w:szCs w:val="18"/>
        </w:rPr>
        <w:t>[Inspektor ochrony danych]</w:t>
      </w:r>
    </w:p>
    <w:p w14:paraId="5574DA6F" w14:textId="77777777" w:rsidR="000E2F12" w:rsidRPr="00EC11D8" w:rsidRDefault="000E2F12" w:rsidP="000E2F12">
      <w:pPr>
        <w:spacing w:after="0" w:line="240" w:lineRule="auto"/>
        <w:ind w:left="2" w:hanging="2"/>
        <w:jc w:val="both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 xml:space="preserve">Administrator wyznaczył inspektora ochrony danych z którym można skontaktować się pod ww. adresem lub wysyłając e-mail: </w:t>
      </w:r>
      <w:hyperlink r:id="rId9" w:history="1">
        <w:r w:rsidRPr="00EC11D8">
          <w:rPr>
            <w:rFonts w:ascii="Arial" w:eastAsia="Book Antiqua" w:hAnsi="Arial" w:cs="Arial"/>
            <w:color w:val="0000FF"/>
            <w:position w:val="-1"/>
            <w:sz w:val="18"/>
            <w:szCs w:val="18"/>
            <w:u w:val="single"/>
          </w:rPr>
          <w:t>iod@pwik.czest.pl</w:t>
        </w:r>
      </w:hyperlink>
      <w:r w:rsidRPr="00EC11D8">
        <w:rPr>
          <w:rFonts w:ascii="Arial" w:eastAsia="Book Antiqua" w:hAnsi="Arial" w:cs="Arial"/>
          <w:color w:val="000000"/>
          <w:sz w:val="18"/>
          <w:szCs w:val="18"/>
        </w:rPr>
        <w:t xml:space="preserve"> </w:t>
      </w:r>
    </w:p>
    <w:p w14:paraId="7EECC2C4" w14:textId="77777777" w:rsidR="000E2F12" w:rsidRPr="00EC11D8" w:rsidRDefault="000E2F12" w:rsidP="000E2F12">
      <w:pPr>
        <w:spacing w:after="0" w:line="240" w:lineRule="auto"/>
        <w:ind w:left="2" w:hanging="2"/>
        <w:jc w:val="center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/>
          <w:color w:val="000000"/>
          <w:sz w:val="18"/>
          <w:szCs w:val="18"/>
        </w:rPr>
        <w:t>II</w:t>
      </w:r>
    </w:p>
    <w:p w14:paraId="5BF8CF5D" w14:textId="77777777" w:rsidR="000E2F12" w:rsidRPr="00EC11D8" w:rsidRDefault="000E2F12" w:rsidP="000E2F12">
      <w:pPr>
        <w:spacing w:after="0" w:line="240" w:lineRule="auto"/>
        <w:ind w:left="2" w:hanging="2"/>
        <w:jc w:val="center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/>
          <w:color w:val="000000"/>
          <w:sz w:val="18"/>
          <w:szCs w:val="18"/>
        </w:rPr>
        <w:t>[Cele, podstawy prawne i okres retencji danych]</w:t>
      </w:r>
    </w:p>
    <w:p w14:paraId="73380DDB" w14:textId="77777777" w:rsidR="000E2F12" w:rsidRPr="00EC11D8" w:rsidRDefault="000E2F12" w:rsidP="000E2F12">
      <w:pPr>
        <w:spacing w:after="0" w:line="240" w:lineRule="auto"/>
        <w:ind w:left="2" w:hanging="2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Dane osobowe będą przetwarzane przez administratora w następujących celach:</w:t>
      </w:r>
    </w:p>
    <w:p w14:paraId="48787A0D" w14:textId="77777777" w:rsidR="000E2F12" w:rsidRPr="00EC11D8" w:rsidRDefault="000E2F12" w:rsidP="000E2F12">
      <w:pPr>
        <w:numPr>
          <w:ilvl w:val="0"/>
          <w:numId w:val="48"/>
        </w:numPr>
        <w:suppressAutoHyphens/>
        <w:spacing w:after="0" w:line="240" w:lineRule="auto"/>
        <w:ind w:leftChars="129" w:left="284" w:firstLine="0"/>
        <w:jc w:val="both"/>
        <w:outlineLvl w:val="0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realizacja umowy – w zakresie niezbędnym do wykonania umowy (art. 6 ust. 1 lit. b RODO) – przez okres współpracy;</w:t>
      </w:r>
    </w:p>
    <w:p w14:paraId="50EF295A" w14:textId="77777777" w:rsidR="000E2F12" w:rsidRPr="00EC11D8" w:rsidRDefault="000E2F12" w:rsidP="000E2F12">
      <w:pPr>
        <w:numPr>
          <w:ilvl w:val="0"/>
          <w:numId w:val="48"/>
        </w:numPr>
        <w:suppressAutoHyphens/>
        <w:spacing w:after="0" w:line="240" w:lineRule="auto"/>
        <w:ind w:leftChars="129" w:left="284" w:firstLine="0"/>
        <w:jc w:val="both"/>
        <w:outlineLvl w:val="0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dokonywania rozliczeń realizacji umowy pomiędzy stronami, w tym realizacji płatności – w zakresie niezbędnym do wykonania umowy (art. 6 ust.1 lit. b RODO) – przez okres współpracy;</w:t>
      </w:r>
    </w:p>
    <w:p w14:paraId="0212395E" w14:textId="77777777" w:rsidR="000E2F12" w:rsidRPr="00EC11D8" w:rsidRDefault="000E2F12" w:rsidP="000E2F12">
      <w:pPr>
        <w:numPr>
          <w:ilvl w:val="0"/>
          <w:numId w:val="48"/>
        </w:numPr>
        <w:suppressAutoHyphens/>
        <w:spacing w:after="0" w:line="240" w:lineRule="auto"/>
        <w:ind w:leftChars="129" w:left="284" w:firstLine="0"/>
        <w:jc w:val="both"/>
        <w:outlineLvl w:val="0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realizacji obowiązków w zakresie egzekucji roszczeń – w celu realizacji obowiązków w zakresie egzekucji z wierzytelności wynikających z Kodeksu postępowania cywilnego, ustawy o postępowaniu egzekucyjnym w administracji, ustawy o komornikach sądowych (art. 6 ust. 1 lit. c RODO) – przez 3 lata od ostatniego potrącenia;</w:t>
      </w:r>
    </w:p>
    <w:p w14:paraId="102F6C32" w14:textId="77777777" w:rsidR="000E2F12" w:rsidRPr="00EC11D8" w:rsidRDefault="000E2F12" w:rsidP="000E2F12">
      <w:pPr>
        <w:numPr>
          <w:ilvl w:val="0"/>
          <w:numId w:val="48"/>
        </w:numPr>
        <w:suppressAutoHyphens/>
        <w:spacing w:after="0" w:line="240" w:lineRule="auto"/>
        <w:ind w:leftChars="129" w:left="284" w:firstLine="0"/>
        <w:jc w:val="both"/>
        <w:outlineLvl w:val="0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 xml:space="preserve">realizacji obowiązków w zakresie rachunkowości - w celu realizacji obowiązków wynikających z ustawy o rachunkowości (art. 6 ust. 1 lit. c RODO) – przez 5 lat od końca roku, w którym nastąpiło zdarzenie; </w:t>
      </w:r>
    </w:p>
    <w:p w14:paraId="0656719E" w14:textId="77777777" w:rsidR="000E2F12" w:rsidRPr="00EC11D8" w:rsidRDefault="000E2F12" w:rsidP="000E2F12">
      <w:pPr>
        <w:numPr>
          <w:ilvl w:val="0"/>
          <w:numId w:val="48"/>
        </w:numPr>
        <w:suppressAutoHyphens/>
        <w:spacing w:after="0" w:line="240" w:lineRule="auto"/>
        <w:ind w:leftChars="129" w:left="284" w:firstLine="0"/>
        <w:jc w:val="both"/>
        <w:outlineLvl w:val="0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realizacji obowiązków podatkowych – w celu realizacji obowiązków wynikających z przepisów podatkowych, w szczególności Ordynacji podatkowej, ustawy o podatku dochodowym od osób prawnych, ustawy o podatku od towarów  usług (art. 6 ust. 1 lit. c RODO) – przez 5 lat od końca roku podatkowego;</w:t>
      </w:r>
    </w:p>
    <w:p w14:paraId="3D516E66" w14:textId="77777777" w:rsidR="000E2F12" w:rsidRPr="00EC11D8" w:rsidRDefault="000E2F12" w:rsidP="000E2F12">
      <w:pPr>
        <w:numPr>
          <w:ilvl w:val="0"/>
          <w:numId w:val="48"/>
        </w:numPr>
        <w:suppressAutoHyphens/>
        <w:spacing w:after="0" w:line="240" w:lineRule="auto"/>
        <w:ind w:leftChars="129" w:left="284" w:firstLine="0"/>
        <w:jc w:val="both"/>
        <w:outlineLvl w:val="0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dochodzenia roszczeń lub obrony przed roszczeniami – w celu realizacji prawnie uzasadnionego interesu administratora polegającego na dochodzeniu swoich praw majątkowych lub niemajątkowych lub ochrony przed roszczeniami wobec administratora, zgodnie z przepisami ogólnymi, w szczególności z Kodeksem cywilnym (art. 6 ust. 1 lit. f RODO) – przez 3 lata od zakończenia współpracy;</w:t>
      </w:r>
    </w:p>
    <w:p w14:paraId="78051B23" w14:textId="77777777" w:rsidR="000E2F12" w:rsidRPr="00EC11D8" w:rsidRDefault="000E2F12" w:rsidP="000E2F12">
      <w:pPr>
        <w:spacing w:after="0" w:line="240" w:lineRule="auto"/>
        <w:ind w:left="2" w:hanging="2"/>
        <w:jc w:val="center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/>
          <w:color w:val="000000"/>
          <w:sz w:val="18"/>
          <w:szCs w:val="18"/>
        </w:rPr>
        <w:t>III</w:t>
      </w:r>
    </w:p>
    <w:p w14:paraId="76EF16FB" w14:textId="77777777" w:rsidR="000E2F12" w:rsidRPr="00EC11D8" w:rsidRDefault="000E2F12" w:rsidP="000E2F12">
      <w:pPr>
        <w:spacing w:after="0" w:line="240" w:lineRule="auto"/>
        <w:ind w:left="2" w:hanging="2"/>
        <w:jc w:val="center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/>
          <w:color w:val="000000"/>
          <w:sz w:val="18"/>
          <w:szCs w:val="18"/>
        </w:rPr>
        <w:t>[Odbiorcy danych]</w:t>
      </w:r>
    </w:p>
    <w:p w14:paraId="4D519265" w14:textId="77777777" w:rsidR="000E2F12" w:rsidRPr="00EC11D8" w:rsidRDefault="000E2F12" w:rsidP="000E2F12">
      <w:pPr>
        <w:numPr>
          <w:ilvl w:val="0"/>
          <w:numId w:val="52"/>
        </w:numPr>
        <w:tabs>
          <w:tab w:val="clear" w:pos="720"/>
          <w:tab w:val="num" w:pos="284"/>
        </w:tabs>
        <w:spacing w:after="0" w:line="240" w:lineRule="auto"/>
        <w:ind w:left="284" w:hanging="284"/>
        <w:contextualSpacing/>
        <w:jc w:val="both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Administrator udostępnia dane osobowe w następujących przypadkach:</w:t>
      </w:r>
    </w:p>
    <w:p w14:paraId="4D6A063B" w14:textId="77777777" w:rsidR="000E2F12" w:rsidRPr="00EC11D8" w:rsidRDefault="000E2F12" w:rsidP="000E2F12">
      <w:pPr>
        <w:numPr>
          <w:ilvl w:val="0"/>
          <w:numId w:val="49"/>
        </w:numPr>
        <w:suppressAutoHyphens/>
        <w:spacing w:after="0" w:line="240" w:lineRule="auto"/>
        <w:ind w:leftChars="128" w:left="284" w:hangingChars="1" w:hanging="2"/>
        <w:jc w:val="both"/>
        <w:outlineLvl w:val="0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gdy taki obowiązek wynika z przepisów obowiązującego prawa, m. in. do Krajowej Administracji Skarbowej, komornikom sądowym, innym organom państwowym ;</w:t>
      </w:r>
    </w:p>
    <w:p w14:paraId="777DE198" w14:textId="77777777" w:rsidR="000E2F12" w:rsidRPr="00EC11D8" w:rsidRDefault="000E2F12" w:rsidP="000E2F12">
      <w:pPr>
        <w:numPr>
          <w:ilvl w:val="0"/>
          <w:numId w:val="49"/>
        </w:numPr>
        <w:suppressAutoHyphens/>
        <w:spacing w:after="0" w:line="240" w:lineRule="auto"/>
        <w:ind w:leftChars="128" w:left="284" w:hangingChars="1" w:hanging="2"/>
        <w:jc w:val="both"/>
        <w:outlineLvl w:val="0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operatorom pocztowym, firmom kurierskim</w:t>
      </w:r>
    </w:p>
    <w:p w14:paraId="33446E18" w14:textId="77777777" w:rsidR="000E2F12" w:rsidRPr="00EC11D8" w:rsidRDefault="000E2F12" w:rsidP="000E2F12">
      <w:pPr>
        <w:numPr>
          <w:ilvl w:val="0"/>
          <w:numId w:val="52"/>
        </w:numPr>
        <w:tabs>
          <w:tab w:val="clear" w:pos="720"/>
          <w:tab w:val="num" w:pos="284"/>
        </w:tabs>
        <w:spacing w:after="0" w:line="240" w:lineRule="auto"/>
        <w:ind w:left="284" w:hanging="284"/>
        <w:contextualSpacing/>
        <w:jc w:val="both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Ponadto dane osobowe  mogą być ujawniane podmiotom przetwarzającym na zlecenie i w imieniu administratora, na podstawie zawartej umowy powierzenia przetwarzania danych osobowych, w celu świadczenia określonych w umowie usług, np.:</w:t>
      </w:r>
    </w:p>
    <w:p w14:paraId="63405B85" w14:textId="77777777" w:rsidR="000E2F12" w:rsidRPr="00EC11D8" w:rsidRDefault="000E2F12" w:rsidP="000E2F12">
      <w:pPr>
        <w:numPr>
          <w:ilvl w:val="0"/>
          <w:numId w:val="50"/>
        </w:numPr>
        <w:suppressAutoHyphens/>
        <w:spacing w:after="0" w:line="240" w:lineRule="auto"/>
        <w:ind w:leftChars="128" w:left="284" w:hangingChars="1" w:hanging="2"/>
        <w:jc w:val="both"/>
        <w:outlineLvl w:val="0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usług teleinformacyjnych takich, jak hosting, dostarczanie lub utrzymanie systemów informacyjnych ;</w:t>
      </w:r>
    </w:p>
    <w:p w14:paraId="3703DE20" w14:textId="77777777" w:rsidR="000E2F12" w:rsidRPr="00EC11D8" w:rsidRDefault="000E2F12" w:rsidP="000E2F12">
      <w:pPr>
        <w:numPr>
          <w:ilvl w:val="0"/>
          <w:numId w:val="50"/>
        </w:numPr>
        <w:suppressAutoHyphens/>
        <w:spacing w:after="0" w:line="240" w:lineRule="auto"/>
        <w:ind w:leftChars="128" w:left="284" w:hangingChars="1" w:hanging="2"/>
        <w:jc w:val="both"/>
        <w:outlineLvl w:val="0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usług księgowych ;</w:t>
      </w:r>
    </w:p>
    <w:p w14:paraId="2A6D3F2D" w14:textId="77777777" w:rsidR="000E2F12" w:rsidRPr="00EC11D8" w:rsidRDefault="000E2F12" w:rsidP="000E2F12">
      <w:pPr>
        <w:numPr>
          <w:ilvl w:val="0"/>
          <w:numId w:val="50"/>
        </w:numPr>
        <w:suppressAutoHyphens/>
        <w:spacing w:after="0" w:line="240" w:lineRule="auto"/>
        <w:ind w:leftChars="128" w:left="284" w:hangingChars="1" w:hanging="2"/>
        <w:jc w:val="both"/>
        <w:outlineLvl w:val="0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obsługi poczty tradycyjnej;</w:t>
      </w:r>
    </w:p>
    <w:p w14:paraId="3C1D7B1D" w14:textId="77777777" w:rsidR="000E2F12" w:rsidRPr="00EC11D8" w:rsidRDefault="000E2F12" w:rsidP="000E2F12">
      <w:pPr>
        <w:numPr>
          <w:ilvl w:val="0"/>
          <w:numId w:val="50"/>
        </w:numPr>
        <w:suppressAutoHyphens/>
        <w:spacing w:after="0" w:line="240" w:lineRule="auto"/>
        <w:ind w:leftChars="128" w:left="284" w:hangingChars="1" w:hanging="2"/>
        <w:jc w:val="both"/>
        <w:outlineLvl w:val="0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usług prawnych i doradczych;</w:t>
      </w:r>
    </w:p>
    <w:p w14:paraId="5208D23D" w14:textId="77777777" w:rsidR="000E2F12" w:rsidRPr="00EC11D8" w:rsidRDefault="000E2F12" w:rsidP="000E2F12">
      <w:pPr>
        <w:numPr>
          <w:ilvl w:val="0"/>
          <w:numId w:val="50"/>
        </w:numPr>
        <w:suppressAutoHyphens/>
        <w:spacing w:after="0" w:line="240" w:lineRule="auto"/>
        <w:ind w:leftChars="128" w:left="284" w:hangingChars="1" w:hanging="2"/>
        <w:jc w:val="both"/>
        <w:outlineLvl w:val="0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przesyłanie korespondencji z wykorzystaniem usługi rejestrowanego doręczenia elektronicznego i publicznej usługi hybrydowej.</w:t>
      </w:r>
    </w:p>
    <w:p w14:paraId="37764BAC" w14:textId="77777777" w:rsidR="000E2F12" w:rsidRPr="00EC11D8" w:rsidRDefault="000E2F12" w:rsidP="000E2F12">
      <w:pPr>
        <w:spacing w:after="0" w:line="240" w:lineRule="auto"/>
        <w:ind w:left="2" w:hanging="2"/>
        <w:jc w:val="center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/>
          <w:color w:val="000000"/>
          <w:sz w:val="18"/>
          <w:szCs w:val="18"/>
        </w:rPr>
        <w:t>IV</w:t>
      </w:r>
    </w:p>
    <w:p w14:paraId="5041D356" w14:textId="77777777" w:rsidR="000E2F12" w:rsidRPr="00EC11D8" w:rsidRDefault="000E2F12" w:rsidP="000E2F12">
      <w:pPr>
        <w:spacing w:after="0" w:line="240" w:lineRule="auto"/>
        <w:ind w:left="2" w:hanging="2"/>
        <w:jc w:val="center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/>
          <w:color w:val="000000"/>
          <w:sz w:val="18"/>
          <w:szCs w:val="18"/>
        </w:rPr>
        <w:t>[Przekazywanie danych osobowych pracowników, współpracowników]</w:t>
      </w:r>
    </w:p>
    <w:p w14:paraId="08555985" w14:textId="77777777" w:rsidR="000E2F12" w:rsidRPr="00EC11D8" w:rsidRDefault="000E2F12" w:rsidP="000E2F12">
      <w:pPr>
        <w:numPr>
          <w:ilvl w:val="0"/>
          <w:numId w:val="53"/>
        </w:numPr>
        <w:spacing w:after="0" w:line="240" w:lineRule="auto"/>
        <w:ind w:left="426" w:hanging="426"/>
        <w:contextualSpacing/>
        <w:jc w:val="both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 xml:space="preserve">W celu wykonania umowy Strony przekazują sobie Dane Osobowe swoich pracowników lub współpracowników, działających w ramach struktury organizacyjnej danej Strony w zakresie obejmującym: imię i nazwisko, służbowy numer telefonu, służbowy adres e-mail, miejsce pracy oraz stanowisko. </w:t>
      </w:r>
    </w:p>
    <w:p w14:paraId="4D57FD89" w14:textId="77777777" w:rsidR="000E2F12" w:rsidRPr="00EC11D8" w:rsidRDefault="000E2F12" w:rsidP="000E2F12">
      <w:pPr>
        <w:numPr>
          <w:ilvl w:val="0"/>
          <w:numId w:val="53"/>
        </w:numPr>
        <w:spacing w:after="0" w:line="240" w:lineRule="auto"/>
        <w:ind w:left="426" w:hanging="426"/>
        <w:contextualSpacing/>
        <w:jc w:val="both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 xml:space="preserve">Pracownicy są poinformowani przez administratora danych o fakcie przekazywania danych osobowych. </w:t>
      </w:r>
    </w:p>
    <w:p w14:paraId="43A64FC7" w14:textId="77777777" w:rsidR="000E2F12" w:rsidRPr="00EC11D8" w:rsidRDefault="000E2F12" w:rsidP="000E2F12">
      <w:pPr>
        <w:spacing w:after="0" w:line="240" w:lineRule="auto"/>
        <w:ind w:left="2" w:hanging="2"/>
        <w:jc w:val="center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/>
          <w:color w:val="000000"/>
          <w:sz w:val="18"/>
          <w:szCs w:val="18"/>
        </w:rPr>
        <w:t>V</w:t>
      </w:r>
    </w:p>
    <w:p w14:paraId="5E4F6B6B" w14:textId="77777777" w:rsidR="000E2F12" w:rsidRPr="00EC11D8" w:rsidRDefault="000E2F12" w:rsidP="000E2F12">
      <w:pPr>
        <w:spacing w:after="0" w:line="240" w:lineRule="auto"/>
        <w:ind w:left="2" w:hanging="2"/>
        <w:jc w:val="center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/>
          <w:color w:val="000000"/>
          <w:sz w:val="18"/>
          <w:szCs w:val="18"/>
        </w:rPr>
        <w:t>[Prawa osób, których dane osobowe dotyczą]</w:t>
      </w:r>
    </w:p>
    <w:p w14:paraId="27D8D7D1" w14:textId="77777777" w:rsidR="000E2F12" w:rsidRPr="00EC11D8" w:rsidRDefault="000E2F12" w:rsidP="000E2F12">
      <w:pPr>
        <w:numPr>
          <w:ilvl w:val="3"/>
          <w:numId w:val="51"/>
        </w:numPr>
        <w:spacing w:after="0" w:line="240" w:lineRule="auto"/>
        <w:ind w:left="284" w:hanging="284"/>
        <w:contextualSpacing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Każda osoba, której dane dotyczą, ma prawo:</w:t>
      </w:r>
    </w:p>
    <w:p w14:paraId="44DC2EA3" w14:textId="77777777" w:rsidR="000E2F12" w:rsidRPr="00EC11D8" w:rsidRDefault="000E2F12" w:rsidP="000E2F12">
      <w:pPr>
        <w:numPr>
          <w:ilvl w:val="0"/>
          <w:numId w:val="54"/>
        </w:numPr>
        <w:suppressAutoHyphens/>
        <w:spacing w:after="0" w:line="240" w:lineRule="auto"/>
        <w:outlineLvl w:val="0"/>
        <w:rPr>
          <w:rFonts w:ascii="Arial" w:eastAsia="Book Antiqua" w:hAnsi="Arial" w:cs="Arial"/>
          <w:bCs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Cs/>
          <w:color w:val="000000"/>
          <w:sz w:val="18"/>
          <w:szCs w:val="18"/>
        </w:rPr>
        <w:t>dostępu</w:t>
      </w:r>
    </w:p>
    <w:p w14:paraId="4DF60884" w14:textId="77777777" w:rsidR="000E2F12" w:rsidRPr="00EC11D8" w:rsidRDefault="000E2F12" w:rsidP="000E2F12">
      <w:pPr>
        <w:numPr>
          <w:ilvl w:val="0"/>
          <w:numId w:val="54"/>
        </w:numPr>
        <w:suppressAutoHyphens/>
        <w:spacing w:after="0" w:line="240" w:lineRule="auto"/>
        <w:outlineLvl w:val="0"/>
        <w:rPr>
          <w:rFonts w:ascii="Arial" w:eastAsia="Book Antiqua" w:hAnsi="Arial" w:cs="Arial"/>
          <w:bCs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Cs/>
          <w:color w:val="000000"/>
          <w:sz w:val="18"/>
          <w:szCs w:val="18"/>
        </w:rPr>
        <w:t>do otrzymania kopii danych</w:t>
      </w:r>
    </w:p>
    <w:p w14:paraId="72B19FF8" w14:textId="77777777" w:rsidR="000E2F12" w:rsidRPr="00EC11D8" w:rsidRDefault="000E2F12" w:rsidP="000E2F12">
      <w:pPr>
        <w:numPr>
          <w:ilvl w:val="0"/>
          <w:numId w:val="54"/>
        </w:numPr>
        <w:suppressAutoHyphens/>
        <w:spacing w:after="0" w:line="240" w:lineRule="auto"/>
        <w:outlineLvl w:val="0"/>
        <w:rPr>
          <w:rFonts w:ascii="Arial" w:eastAsia="Book Antiqua" w:hAnsi="Arial" w:cs="Arial"/>
          <w:bCs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Cs/>
          <w:color w:val="000000"/>
          <w:sz w:val="18"/>
          <w:szCs w:val="18"/>
        </w:rPr>
        <w:t>do sprostowania</w:t>
      </w:r>
    </w:p>
    <w:p w14:paraId="2352DC24" w14:textId="77777777" w:rsidR="000E2F12" w:rsidRPr="00EC11D8" w:rsidRDefault="000E2F12" w:rsidP="000E2F12">
      <w:pPr>
        <w:numPr>
          <w:ilvl w:val="0"/>
          <w:numId w:val="54"/>
        </w:numPr>
        <w:suppressAutoHyphens/>
        <w:spacing w:after="0" w:line="240" w:lineRule="auto"/>
        <w:outlineLvl w:val="0"/>
        <w:rPr>
          <w:rFonts w:ascii="Arial" w:eastAsia="Book Antiqua" w:hAnsi="Arial" w:cs="Arial"/>
          <w:bCs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Cs/>
          <w:color w:val="000000"/>
          <w:sz w:val="18"/>
          <w:szCs w:val="18"/>
        </w:rPr>
        <w:t>do usunięcia danych ( w zakresie niewymaganym przepisami prawa)</w:t>
      </w:r>
    </w:p>
    <w:p w14:paraId="3CD40C0C" w14:textId="77777777" w:rsidR="000E2F12" w:rsidRPr="00EC11D8" w:rsidRDefault="000E2F12" w:rsidP="000E2F12">
      <w:pPr>
        <w:numPr>
          <w:ilvl w:val="0"/>
          <w:numId w:val="54"/>
        </w:numPr>
        <w:suppressAutoHyphens/>
        <w:spacing w:after="0" w:line="240" w:lineRule="auto"/>
        <w:outlineLvl w:val="0"/>
        <w:rPr>
          <w:rFonts w:ascii="Arial" w:eastAsia="Book Antiqua" w:hAnsi="Arial" w:cs="Arial"/>
          <w:bCs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Cs/>
          <w:color w:val="000000"/>
          <w:sz w:val="18"/>
          <w:szCs w:val="18"/>
        </w:rPr>
        <w:t xml:space="preserve">do ograniczenia przetwarzania </w:t>
      </w:r>
    </w:p>
    <w:p w14:paraId="2DDF0054" w14:textId="77777777" w:rsidR="000E2F12" w:rsidRPr="00EC11D8" w:rsidRDefault="000E2F12" w:rsidP="000E2F12">
      <w:pPr>
        <w:numPr>
          <w:ilvl w:val="0"/>
          <w:numId w:val="54"/>
        </w:numPr>
        <w:suppressAutoHyphens/>
        <w:spacing w:after="0" w:line="240" w:lineRule="auto"/>
        <w:outlineLvl w:val="0"/>
        <w:rPr>
          <w:rFonts w:ascii="Arial" w:eastAsia="Book Antiqua" w:hAnsi="Arial" w:cs="Arial"/>
          <w:bCs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Cs/>
          <w:color w:val="000000"/>
          <w:sz w:val="18"/>
          <w:szCs w:val="18"/>
        </w:rPr>
        <w:t>do przenoszenia danych</w:t>
      </w:r>
    </w:p>
    <w:p w14:paraId="5F1C536E" w14:textId="77777777" w:rsidR="000E2F12" w:rsidRPr="00EC11D8" w:rsidRDefault="000E2F12" w:rsidP="000E2F12">
      <w:pPr>
        <w:numPr>
          <w:ilvl w:val="0"/>
          <w:numId w:val="54"/>
        </w:numPr>
        <w:suppressAutoHyphens/>
        <w:spacing w:after="0" w:line="240" w:lineRule="auto"/>
        <w:outlineLvl w:val="0"/>
        <w:rPr>
          <w:rFonts w:ascii="Arial" w:eastAsia="Book Antiqua" w:hAnsi="Arial" w:cs="Arial"/>
          <w:bCs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Cs/>
          <w:color w:val="000000"/>
          <w:sz w:val="18"/>
          <w:szCs w:val="18"/>
        </w:rPr>
        <w:t>do sprzeciwu</w:t>
      </w:r>
    </w:p>
    <w:p w14:paraId="5CB996A6" w14:textId="77777777" w:rsidR="000E2F12" w:rsidRPr="00EC11D8" w:rsidRDefault="000E2F12" w:rsidP="000E2F12">
      <w:pPr>
        <w:numPr>
          <w:ilvl w:val="3"/>
          <w:numId w:val="51"/>
        </w:numPr>
        <w:spacing w:after="0" w:line="240" w:lineRule="auto"/>
        <w:ind w:left="284" w:hanging="284"/>
        <w:contextualSpacing/>
        <w:jc w:val="both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Aby skorzystać z wyżej wymienionych praw, osoba, której dane dotyczą, powinna skontaktować się, wykorzystując podane dane kontaktowe, z administratorem i poinformować go, z którego prawa i w jakim zakresie chce skorzystać.</w:t>
      </w:r>
    </w:p>
    <w:p w14:paraId="56D54987" w14:textId="77777777" w:rsidR="000E2F12" w:rsidRPr="00EC11D8" w:rsidRDefault="000E2F12" w:rsidP="000E2F12">
      <w:pPr>
        <w:spacing w:after="0" w:line="240" w:lineRule="auto"/>
        <w:ind w:left="2" w:hanging="2"/>
        <w:jc w:val="center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/>
          <w:color w:val="000000"/>
          <w:sz w:val="18"/>
          <w:szCs w:val="18"/>
        </w:rPr>
        <w:t>VI</w:t>
      </w:r>
    </w:p>
    <w:p w14:paraId="4F72971C" w14:textId="77777777" w:rsidR="000E2F12" w:rsidRPr="00EC11D8" w:rsidRDefault="000E2F12" w:rsidP="000E2F12">
      <w:pPr>
        <w:spacing w:after="0" w:line="240" w:lineRule="auto"/>
        <w:ind w:left="2" w:hanging="2"/>
        <w:jc w:val="center"/>
        <w:rPr>
          <w:rFonts w:ascii="Arial" w:eastAsia="Book Antiqua" w:hAnsi="Arial" w:cs="Arial"/>
          <w:color w:val="000000"/>
          <w:sz w:val="18"/>
          <w:szCs w:val="18"/>
        </w:rPr>
      </w:pPr>
      <w:r w:rsidRPr="00EC11D8">
        <w:rPr>
          <w:rFonts w:ascii="Arial" w:eastAsia="Book Antiqua" w:hAnsi="Arial" w:cs="Arial"/>
          <w:b/>
          <w:color w:val="000000"/>
          <w:sz w:val="18"/>
          <w:szCs w:val="18"/>
        </w:rPr>
        <w:t>[Prezes Urzędu Ochrony Danych Osobowych]</w:t>
      </w:r>
    </w:p>
    <w:p w14:paraId="5B4A75BE" w14:textId="5ED2D962" w:rsidR="000E2F12" w:rsidRPr="0096670E" w:rsidRDefault="000E2F12" w:rsidP="0096670E">
      <w:pPr>
        <w:spacing w:after="0" w:line="240" w:lineRule="auto"/>
        <w:ind w:left="2" w:hanging="2"/>
        <w:jc w:val="both"/>
        <w:rPr>
          <w:rFonts w:ascii="Arial" w:hAnsi="Arial" w:cs="Arial"/>
          <w:iCs/>
        </w:rPr>
      </w:pPr>
      <w:r w:rsidRPr="00EC11D8">
        <w:rPr>
          <w:rFonts w:ascii="Arial" w:eastAsia="Book Antiqua" w:hAnsi="Arial" w:cs="Arial"/>
          <w:color w:val="000000"/>
          <w:sz w:val="18"/>
          <w:szCs w:val="18"/>
        </w:rPr>
        <w:t>Osoba, której dane dotyczą, ma prawo wnieść skargę do organu nadzoru, którym w Polsce jest Prezes Urzędu Ochrony Danych Osobowych z siedzibą w Warszawie (uodo.gov.pl)</w:t>
      </w:r>
    </w:p>
    <w:sectPr w:rsidR="000E2F12" w:rsidRPr="0096670E" w:rsidSect="008A1725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28566" w14:textId="77777777" w:rsidR="001B6DBB" w:rsidRDefault="001B6DBB" w:rsidP="00710FD8">
      <w:pPr>
        <w:spacing w:after="0" w:line="240" w:lineRule="auto"/>
      </w:pPr>
      <w:r>
        <w:separator/>
      </w:r>
    </w:p>
  </w:endnote>
  <w:endnote w:type="continuationSeparator" w:id="0">
    <w:p w14:paraId="1A2BE4A3" w14:textId="77777777" w:rsidR="001B6DBB" w:rsidRDefault="001B6DBB" w:rsidP="0071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06924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3C2FA0B" w14:textId="7997DE95" w:rsidR="00D02998" w:rsidRPr="001C0B14" w:rsidRDefault="00D02998" w:rsidP="001C0B14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D02998">
          <w:rPr>
            <w:rFonts w:ascii="Arial" w:hAnsi="Arial" w:cs="Arial"/>
            <w:sz w:val="20"/>
            <w:szCs w:val="20"/>
          </w:rPr>
          <w:fldChar w:fldCharType="begin"/>
        </w:r>
        <w:r w:rsidRPr="00D02998">
          <w:rPr>
            <w:rFonts w:ascii="Arial" w:hAnsi="Arial" w:cs="Arial"/>
            <w:sz w:val="20"/>
            <w:szCs w:val="20"/>
          </w:rPr>
          <w:instrText>PAGE   \* MERGEFORMAT</w:instrText>
        </w:r>
        <w:r w:rsidRPr="00D02998">
          <w:rPr>
            <w:rFonts w:ascii="Arial" w:hAnsi="Arial" w:cs="Arial"/>
            <w:sz w:val="20"/>
            <w:szCs w:val="20"/>
          </w:rPr>
          <w:fldChar w:fldCharType="separate"/>
        </w:r>
        <w:r w:rsidR="00AB419E">
          <w:rPr>
            <w:rFonts w:ascii="Arial" w:hAnsi="Arial" w:cs="Arial"/>
            <w:noProof/>
            <w:sz w:val="20"/>
            <w:szCs w:val="20"/>
          </w:rPr>
          <w:t>13</w:t>
        </w:r>
        <w:r w:rsidRPr="00D02998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B05D6" w14:textId="77777777" w:rsidR="001B6DBB" w:rsidRDefault="001B6DBB" w:rsidP="00710FD8">
      <w:pPr>
        <w:spacing w:after="0" w:line="240" w:lineRule="auto"/>
      </w:pPr>
      <w:r>
        <w:separator/>
      </w:r>
    </w:p>
  </w:footnote>
  <w:footnote w:type="continuationSeparator" w:id="0">
    <w:p w14:paraId="60194351" w14:textId="77777777" w:rsidR="001B6DBB" w:rsidRDefault="001B6DBB" w:rsidP="00710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49BD6" w14:textId="50789149" w:rsidR="008A1725" w:rsidRPr="00B632C9" w:rsidRDefault="008A1725" w:rsidP="00B632C9">
    <w:pPr>
      <w:spacing w:after="0" w:line="240" w:lineRule="auto"/>
      <w:rPr>
        <w:rFonts w:ascii="Arial" w:eastAsia="Times New Roman" w:hAnsi="Arial" w:cs="Arial"/>
        <w:lang w:eastAsia="pl-PL"/>
      </w:rPr>
    </w:pPr>
    <w:r w:rsidRPr="00B632C9">
      <w:rPr>
        <w:rFonts w:ascii="Arial" w:eastAsia="Times New Roman" w:hAnsi="Arial" w:cs="Arial"/>
        <w:lang w:eastAsia="pl-PL"/>
      </w:rPr>
      <w:t>Nr referencyjny nadany sprawie przez Zamawiającego TI.21</w:t>
    </w:r>
    <w:r w:rsidR="006A606D">
      <w:rPr>
        <w:rFonts w:ascii="Arial" w:eastAsia="Times New Roman" w:hAnsi="Arial" w:cs="Arial"/>
        <w:lang w:eastAsia="pl-PL"/>
      </w:rPr>
      <w:t>.3.1</w:t>
    </w:r>
    <w:r w:rsidR="006F1F04">
      <w:rPr>
        <w:rFonts w:ascii="Arial" w:eastAsia="Times New Roman" w:hAnsi="Arial" w:cs="Arial"/>
        <w:lang w:eastAsia="pl-PL"/>
      </w:rPr>
      <w:t>1</w:t>
    </w:r>
    <w:r w:rsidR="006A606D">
      <w:rPr>
        <w:rFonts w:ascii="Arial" w:eastAsia="Times New Roman" w:hAnsi="Arial" w:cs="Arial"/>
        <w:lang w:eastAsia="pl-PL"/>
      </w:rPr>
      <w:t>.202</w:t>
    </w:r>
    <w:r w:rsidR="006F1F04">
      <w:rPr>
        <w:rFonts w:ascii="Arial" w:eastAsia="Times New Roman" w:hAnsi="Arial" w:cs="Arial"/>
        <w:lang w:eastAsia="pl-PL"/>
      </w:rPr>
      <w:t>6</w:t>
    </w:r>
  </w:p>
  <w:p w14:paraId="70960D44" w14:textId="77777777" w:rsidR="003E2B2A" w:rsidRPr="00B632C9" w:rsidRDefault="003E2B2A" w:rsidP="00B632C9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</w:abstractNum>
  <w:abstractNum w:abstractNumId="1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1A0F9F"/>
    <w:multiLevelType w:val="hybridMultilevel"/>
    <w:tmpl w:val="BE040F3A"/>
    <w:lvl w:ilvl="0" w:tplc="4DF07A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047024">
      <w:start w:val="7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8E4F20"/>
    <w:multiLevelType w:val="hybridMultilevel"/>
    <w:tmpl w:val="702A7832"/>
    <w:styleLink w:val="Zaimportowanystyl4"/>
    <w:lvl w:ilvl="0" w:tplc="88FCD66E">
      <w:start w:val="1"/>
      <w:numFmt w:val="decimal"/>
      <w:lvlText w:val="%1."/>
      <w:lvlJc w:val="left"/>
      <w:pPr>
        <w:ind w:left="303" w:hanging="30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FAA526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8EDDE4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A788F3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305ADC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F186C5C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1426A1E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40832E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0941A02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3004D39"/>
    <w:multiLevelType w:val="hybridMultilevel"/>
    <w:tmpl w:val="A23EA3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4347D4"/>
    <w:multiLevelType w:val="hybridMultilevel"/>
    <w:tmpl w:val="BA641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614AFC"/>
    <w:multiLevelType w:val="hybridMultilevel"/>
    <w:tmpl w:val="D6AAE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52AC8"/>
    <w:multiLevelType w:val="hybridMultilevel"/>
    <w:tmpl w:val="CD4A1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B64C1F"/>
    <w:multiLevelType w:val="hybridMultilevel"/>
    <w:tmpl w:val="B3F2BE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BF3C54"/>
    <w:multiLevelType w:val="hybridMultilevel"/>
    <w:tmpl w:val="3252CBE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7D0809"/>
    <w:multiLevelType w:val="hybridMultilevel"/>
    <w:tmpl w:val="B8FE8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FF762F"/>
    <w:multiLevelType w:val="hybridMultilevel"/>
    <w:tmpl w:val="4F4A5DAA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1FD4468"/>
    <w:multiLevelType w:val="hybridMultilevel"/>
    <w:tmpl w:val="10701198"/>
    <w:lvl w:ilvl="0" w:tplc="5C5A7E26">
      <w:start w:val="1"/>
      <w:numFmt w:val="decimal"/>
      <w:lvlText w:val="%1."/>
      <w:lvlJc w:val="left"/>
      <w:pPr>
        <w:tabs>
          <w:tab w:val="num" w:pos="762"/>
        </w:tabs>
        <w:ind w:left="7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2C1187E"/>
    <w:multiLevelType w:val="hybridMultilevel"/>
    <w:tmpl w:val="7954E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33714E"/>
    <w:multiLevelType w:val="hybridMultilevel"/>
    <w:tmpl w:val="B59CAB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6C2541"/>
    <w:multiLevelType w:val="hybridMultilevel"/>
    <w:tmpl w:val="D1F8C994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F9D1331"/>
    <w:multiLevelType w:val="hybridMultilevel"/>
    <w:tmpl w:val="040CA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C1A62E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495754"/>
    <w:multiLevelType w:val="hybridMultilevel"/>
    <w:tmpl w:val="E89096D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5467AC"/>
    <w:multiLevelType w:val="hybridMultilevel"/>
    <w:tmpl w:val="1AC8E6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7A1692"/>
    <w:multiLevelType w:val="hybridMultilevel"/>
    <w:tmpl w:val="2BEA005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2174165B"/>
    <w:multiLevelType w:val="hybridMultilevel"/>
    <w:tmpl w:val="602E5216"/>
    <w:lvl w:ilvl="0" w:tplc="4DF07A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5EA406B"/>
    <w:multiLevelType w:val="hybridMultilevel"/>
    <w:tmpl w:val="19BC9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B6AEC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3034BA"/>
    <w:multiLevelType w:val="hybridMultilevel"/>
    <w:tmpl w:val="23329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530161"/>
    <w:multiLevelType w:val="hybridMultilevel"/>
    <w:tmpl w:val="36502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DA7422"/>
    <w:multiLevelType w:val="hybridMultilevel"/>
    <w:tmpl w:val="1D88465E"/>
    <w:lvl w:ilvl="0" w:tplc="0415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9F4779"/>
    <w:multiLevelType w:val="hybridMultilevel"/>
    <w:tmpl w:val="5E381E34"/>
    <w:styleLink w:val="Zaimportowanystyl6"/>
    <w:lvl w:ilvl="0" w:tplc="1076F8DE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5FE65A2">
      <w:start w:val="1"/>
      <w:numFmt w:val="lowerLetter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26352A">
      <w:start w:val="1"/>
      <w:numFmt w:val="lowerRoman"/>
      <w:lvlText w:val="%3."/>
      <w:lvlJc w:val="left"/>
      <w:pPr>
        <w:tabs>
          <w:tab w:val="left" w:pos="720"/>
        </w:tabs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A1AA8BE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B008512">
      <w:start w:val="1"/>
      <w:numFmt w:val="lowerLetter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499DE">
      <w:start w:val="1"/>
      <w:numFmt w:val="lowerRoman"/>
      <w:lvlText w:val="%6."/>
      <w:lvlJc w:val="left"/>
      <w:pPr>
        <w:tabs>
          <w:tab w:val="left" w:pos="720"/>
        </w:tabs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308AD8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68A1284">
      <w:start w:val="1"/>
      <w:numFmt w:val="lowerLetter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941D88">
      <w:start w:val="1"/>
      <w:numFmt w:val="lowerRoman"/>
      <w:lvlText w:val="%9."/>
      <w:lvlJc w:val="left"/>
      <w:pPr>
        <w:tabs>
          <w:tab w:val="left" w:pos="720"/>
        </w:tabs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4363C09"/>
    <w:multiLevelType w:val="hybridMultilevel"/>
    <w:tmpl w:val="DC7AAEC2"/>
    <w:lvl w:ilvl="0" w:tplc="D98C8E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8474B8E0">
      <w:start w:val="1"/>
      <w:numFmt w:val="lowerLetter"/>
      <w:lvlText w:val="%2."/>
      <w:lvlJc w:val="right"/>
      <w:pPr>
        <w:tabs>
          <w:tab w:val="num" w:pos="1287"/>
        </w:tabs>
        <w:ind w:left="1287" w:hanging="207"/>
      </w:pPr>
      <w:rPr>
        <w:rFonts w:ascii="Tahoma" w:hAnsi="Tahoma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4F14215"/>
    <w:multiLevelType w:val="multilevel"/>
    <w:tmpl w:val="A9AE2236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9" w15:restartNumberingAfterBreak="0">
    <w:nsid w:val="365A68CF"/>
    <w:multiLevelType w:val="hybridMultilevel"/>
    <w:tmpl w:val="2AA8C4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A0528A"/>
    <w:multiLevelType w:val="hybridMultilevel"/>
    <w:tmpl w:val="8EFCB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EA6703"/>
    <w:multiLevelType w:val="hybridMultilevel"/>
    <w:tmpl w:val="4EE2BCDA"/>
    <w:lvl w:ilvl="0" w:tplc="85A45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064B9F"/>
    <w:multiLevelType w:val="hybridMultilevel"/>
    <w:tmpl w:val="29A883DE"/>
    <w:lvl w:ilvl="0" w:tplc="4DF07A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7189D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A517809"/>
    <w:multiLevelType w:val="hybridMultilevel"/>
    <w:tmpl w:val="EFFE9B7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FCF2A8A"/>
    <w:multiLevelType w:val="multilevel"/>
    <w:tmpl w:val="752818F2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5" w15:restartNumberingAfterBreak="0">
    <w:nsid w:val="41A35612"/>
    <w:multiLevelType w:val="hybridMultilevel"/>
    <w:tmpl w:val="8342E8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741713"/>
    <w:multiLevelType w:val="hybridMultilevel"/>
    <w:tmpl w:val="E0CC6F84"/>
    <w:styleLink w:val="Zaimportowanystyl2"/>
    <w:lvl w:ilvl="0" w:tplc="9702A15A">
      <w:start w:val="1"/>
      <w:numFmt w:val="decimal"/>
      <w:lvlText w:val="%1."/>
      <w:lvlJc w:val="left"/>
      <w:pPr>
        <w:ind w:left="663" w:hanging="30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EF29A86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B82AC8">
      <w:start w:val="1"/>
      <w:numFmt w:val="lowerRoman"/>
      <w:lvlText w:val="%3."/>
      <w:lvlJc w:val="left"/>
      <w:pPr>
        <w:ind w:left="10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786558">
      <w:start w:val="1"/>
      <w:numFmt w:val="decimal"/>
      <w:lvlText w:val="%4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923E44">
      <w:start w:val="1"/>
      <w:numFmt w:val="lowerLetter"/>
      <w:lvlText w:val="%5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51252F2">
      <w:start w:val="1"/>
      <w:numFmt w:val="lowerRoman"/>
      <w:lvlText w:val="%6."/>
      <w:lvlJc w:val="left"/>
      <w:pPr>
        <w:ind w:left="324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9A77E4">
      <w:start w:val="1"/>
      <w:numFmt w:val="decimal"/>
      <w:lvlText w:val="%7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30EA28">
      <w:start w:val="1"/>
      <w:numFmt w:val="lowerLetter"/>
      <w:lvlText w:val="%8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11E1352">
      <w:start w:val="1"/>
      <w:numFmt w:val="lowerRoman"/>
      <w:lvlText w:val="%9."/>
      <w:lvlJc w:val="left"/>
      <w:pPr>
        <w:ind w:left="54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50046842"/>
    <w:multiLevelType w:val="hybridMultilevel"/>
    <w:tmpl w:val="DC740F68"/>
    <w:styleLink w:val="Zaimportowanystyl5"/>
    <w:lvl w:ilvl="0" w:tplc="77FA2ED2">
      <w:start w:val="1"/>
      <w:numFmt w:val="lowerLetter"/>
      <w:lvlText w:val="%1."/>
      <w:lvlJc w:val="left"/>
      <w:pPr>
        <w:tabs>
          <w:tab w:val="left" w:pos="720"/>
        </w:tabs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A4A260">
      <w:start w:val="1"/>
      <w:numFmt w:val="decimal"/>
      <w:lvlText w:val="%2."/>
      <w:lvlJc w:val="left"/>
      <w:pPr>
        <w:tabs>
          <w:tab w:val="left" w:pos="720"/>
        </w:tabs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20C82C">
      <w:start w:val="1"/>
      <w:numFmt w:val="upperLetter"/>
      <w:lvlText w:val="%3."/>
      <w:lvlJc w:val="left"/>
      <w:pPr>
        <w:tabs>
          <w:tab w:val="left" w:pos="720"/>
        </w:tabs>
        <w:ind w:left="23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983E78">
      <w:start w:val="1"/>
      <w:numFmt w:val="decimal"/>
      <w:lvlText w:val="%4."/>
      <w:lvlJc w:val="left"/>
      <w:pPr>
        <w:tabs>
          <w:tab w:val="left" w:pos="720"/>
        </w:tabs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ACD78C">
      <w:start w:val="1"/>
      <w:numFmt w:val="lowerLetter"/>
      <w:lvlText w:val="%5."/>
      <w:lvlJc w:val="left"/>
      <w:pPr>
        <w:tabs>
          <w:tab w:val="left" w:pos="720"/>
        </w:tabs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4E74CC">
      <w:start w:val="1"/>
      <w:numFmt w:val="lowerRoman"/>
      <w:lvlText w:val="%6."/>
      <w:lvlJc w:val="left"/>
      <w:pPr>
        <w:tabs>
          <w:tab w:val="left" w:pos="720"/>
        </w:tabs>
        <w:ind w:left="4314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9667F0">
      <w:start w:val="1"/>
      <w:numFmt w:val="decimal"/>
      <w:lvlText w:val="%7."/>
      <w:lvlJc w:val="left"/>
      <w:pPr>
        <w:tabs>
          <w:tab w:val="left" w:pos="720"/>
        </w:tabs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5AF754">
      <w:start w:val="1"/>
      <w:numFmt w:val="lowerLetter"/>
      <w:lvlText w:val="%8."/>
      <w:lvlJc w:val="left"/>
      <w:pPr>
        <w:tabs>
          <w:tab w:val="left" w:pos="720"/>
        </w:tabs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7403CC">
      <w:start w:val="1"/>
      <w:numFmt w:val="lowerRoman"/>
      <w:lvlText w:val="%9."/>
      <w:lvlJc w:val="left"/>
      <w:pPr>
        <w:tabs>
          <w:tab w:val="left" w:pos="720"/>
        </w:tabs>
        <w:ind w:left="6474" w:hanging="29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541C6F94"/>
    <w:multiLevelType w:val="hybridMultilevel"/>
    <w:tmpl w:val="7F569D28"/>
    <w:lvl w:ilvl="0" w:tplc="5C5A7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3E4183"/>
    <w:multiLevelType w:val="hybridMultilevel"/>
    <w:tmpl w:val="ECCCE73C"/>
    <w:lvl w:ilvl="0" w:tplc="85A45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F703C2"/>
    <w:multiLevelType w:val="hybridMultilevel"/>
    <w:tmpl w:val="E048CECE"/>
    <w:lvl w:ilvl="0" w:tplc="8CB449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3A32D88"/>
    <w:multiLevelType w:val="hybridMultilevel"/>
    <w:tmpl w:val="0E7C28D4"/>
    <w:styleLink w:val="Zaimportowanystyl1"/>
    <w:lvl w:ilvl="0" w:tplc="D4D0ED4A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828B2E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70486E">
      <w:start w:val="1"/>
      <w:numFmt w:val="lowerRoman"/>
      <w:lvlText w:val="%3."/>
      <w:lvlJc w:val="left"/>
      <w:pPr>
        <w:ind w:left="186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E488AC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189ECC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04ABCC">
      <w:start w:val="1"/>
      <w:numFmt w:val="lowerRoman"/>
      <w:lvlText w:val="%6."/>
      <w:lvlJc w:val="left"/>
      <w:pPr>
        <w:ind w:left="402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5230C0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28A6DE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20CB5A">
      <w:start w:val="1"/>
      <w:numFmt w:val="lowerRoman"/>
      <w:lvlText w:val="%9."/>
      <w:lvlJc w:val="left"/>
      <w:pPr>
        <w:ind w:left="6186" w:hanging="3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67D4055F"/>
    <w:multiLevelType w:val="multilevel"/>
    <w:tmpl w:val="27E4D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2814B5"/>
    <w:multiLevelType w:val="hybridMultilevel"/>
    <w:tmpl w:val="6D68BAF6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076A7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AD111CE"/>
    <w:multiLevelType w:val="hybridMultilevel"/>
    <w:tmpl w:val="07BC391C"/>
    <w:lvl w:ilvl="0" w:tplc="8B769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5" w15:restartNumberingAfterBreak="0">
    <w:nsid w:val="6B671A17"/>
    <w:multiLevelType w:val="multilevel"/>
    <w:tmpl w:val="14E2A708"/>
    <w:lvl w:ilvl="0">
      <w:start w:val="1"/>
      <w:numFmt w:val="decimal"/>
      <w:lvlText w:val="%1)"/>
      <w:lvlJc w:val="left"/>
      <w:pPr>
        <w:ind w:left="347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419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563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79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vertAlign w:val="baseline"/>
      </w:rPr>
    </w:lvl>
  </w:abstractNum>
  <w:abstractNum w:abstractNumId="46" w15:restartNumberingAfterBreak="0">
    <w:nsid w:val="6C6817B6"/>
    <w:multiLevelType w:val="multilevel"/>
    <w:tmpl w:val="BDB0A2F4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7" w15:restartNumberingAfterBreak="0">
    <w:nsid w:val="6D216BE8"/>
    <w:multiLevelType w:val="hybridMultilevel"/>
    <w:tmpl w:val="FA32F3F8"/>
    <w:lvl w:ilvl="0" w:tplc="FBC20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DF800EE"/>
    <w:multiLevelType w:val="hybridMultilevel"/>
    <w:tmpl w:val="C9A43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F57748"/>
    <w:multiLevelType w:val="multilevel"/>
    <w:tmpl w:val="BDB0A2F4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0" w15:restartNumberingAfterBreak="0">
    <w:nsid w:val="7E500CA2"/>
    <w:multiLevelType w:val="hybridMultilevel"/>
    <w:tmpl w:val="C0227D84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1" w15:restartNumberingAfterBreak="0">
    <w:nsid w:val="7FCD2C9B"/>
    <w:multiLevelType w:val="hybridMultilevel"/>
    <w:tmpl w:val="03D69A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588426">
    <w:abstractNumId w:val="15"/>
  </w:num>
  <w:num w:numId="2" w16cid:durableId="6128333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9530637">
    <w:abstractNumId w:val="41"/>
  </w:num>
  <w:num w:numId="4" w16cid:durableId="2047752279">
    <w:abstractNumId w:val="36"/>
  </w:num>
  <w:num w:numId="5" w16cid:durableId="107941187">
    <w:abstractNumId w:val="4"/>
  </w:num>
  <w:num w:numId="6" w16cid:durableId="2119329787">
    <w:abstractNumId w:val="37"/>
  </w:num>
  <w:num w:numId="7" w16cid:durableId="2037346851">
    <w:abstractNumId w:val="26"/>
  </w:num>
  <w:num w:numId="8" w16cid:durableId="1841890562">
    <w:abstractNumId w:val="27"/>
  </w:num>
  <w:num w:numId="9" w16cid:durableId="1032337763">
    <w:abstractNumId w:val="13"/>
  </w:num>
  <w:num w:numId="10" w16cid:durableId="770666676">
    <w:abstractNumId w:val="21"/>
  </w:num>
  <w:num w:numId="11" w16cid:durableId="1747796359">
    <w:abstractNumId w:val="20"/>
  </w:num>
  <w:num w:numId="12" w16cid:durableId="354772224">
    <w:abstractNumId w:val="3"/>
  </w:num>
  <w:num w:numId="13" w16cid:durableId="35205474">
    <w:abstractNumId w:val="32"/>
  </w:num>
  <w:num w:numId="14" w16cid:durableId="34041316">
    <w:abstractNumId w:val="18"/>
  </w:num>
  <w:num w:numId="15" w16cid:durableId="2040929112">
    <w:abstractNumId w:val="42"/>
  </w:num>
  <w:num w:numId="16" w16cid:durableId="790855265">
    <w:abstractNumId w:val="12"/>
  </w:num>
  <w:num w:numId="17" w16cid:durableId="1834760109">
    <w:abstractNumId w:val="16"/>
  </w:num>
  <w:num w:numId="18" w16cid:durableId="10810973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1592928">
    <w:abstractNumId w:val="30"/>
  </w:num>
  <w:num w:numId="20" w16cid:durableId="2136871030">
    <w:abstractNumId w:val="40"/>
  </w:num>
  <w:num w:numId="21" w16cid:durableId="507453291">
    <w:abstractNumId w:val="1"/>
    <w:lvlOverride w:ilvl="0">
      <w:startOverride w:val="1"/>
    </w:lvlOverride>
  </w:num>
  <w:num w:numId="22" w16cid:durableId="4211477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13649579">
    <w:abstractNumId w:val="35"/>
  </w:num>
  <w:num w:numId="24" w16cid:durableId="700908557">
    <w:abstractNumId w:val="23"/>
  </w:num>
  <w:num w:numId="25" w16cid:durableId="603195695">
    <w:abstractNumId w:val="33"/>
  </w:num>
  <w:num w:numId="26" w16cid:durableId="18606611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12469007">
    <w:abstractNumId w:val="47"/>
  </w:num>
  <w:num w:numId="28" w16cid:durableId="172302046">
    <w:abstractNumId w:val="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25402048">
    <w:abstractNumId w:val="43"/>
  </w:num>
  <w:num w:numId="30" w16cid:durableId="1391657242">
    <w:abstractNumId w:val="2"/>
    <w:lvlOverride w:ilvl="0">
      <w:startOverride w:val="1"/>
    </w:lvlOverride>
  </w:num>
  <w:num w:numId="31" w16cid:durableId="754546967">
    <w:abstractNumId w:val="0"/>
    <w:lvlOverride w:ilvl="0">
      <w:startOverride w:val="1"/>
    </w:lvlOverride>
  </w:num>
  <w:num w:numId="32" w16cid:durableId="189147784">
    <w:abstractNumId w:val="25"/>
  </w:num>
  <w:num w:numId="33" w16cid:durableId="319115138">
    <w:abstractNumId w:val="22"/>
  </w:num>
  <w:num w:numId="34" w16cid:durableId="1650596658">
    <w:abstractNumId w:val="5"/>
  </w:num>
  <w:num w:numId="35" w16cid:durableId="2017801348">
    <w:abstractNumId w:val="48"/>
  </w:num>
  <w:num w:numId="36" w16cid:durableId="1131366670">
    <w:abstractNumId w:val="39"/>
  </w:num>
  <w:num w:numId="37" w16cid:durableId="1265455484">
    <w:abstractNumId w:val="31"/>
  </w:num>
  <w:num w:numId="38" w16cid:durableId="166751248">
    <w:abstractNumId w:val="7"/>
  </w:num>
  <w:num w:numId="39" w16cid:durableId="197662388">
    <w:abstractNumId w:val="17"/>
  </w:num>
  <w:num w:numId="40" w16cid:durableId="105393253">
    <w:abstractNumId w:val="11"/>
  </w:num>
  <w:num w:numId="41" w16cid:durableId="2001958822">
    <w:abstractNumId w:val="51"/>
  </w:num>
  <w:num w:numId="42" w16cid:durableId="470876452">
    <w:abstractNumId w:val="6"/>
  </w:num>
  <w:num w:numId="43" w16cid:durableId="773986843">
    <w:abstractNumId w:val="24"/>
  </w:num>
  <w:num w:numId="44" w16cid:durableId="2134665515">
    <w:abstractNumId w:val="9"/>
  </w:num>
  <w:num w:numId="45" w16cid:durableId="833840578">
    <w:abstractNumId w:val="10"/>
  </w:num>
  <w:num w:numId="46" w16cid:durableId="1554657836">
    <w:abstractNumId w:val="50"/>
  </w:num>
  <w:num w:numId="47" w16cid:durableId="1696156766">
    <w:abstractNumId w:val="14"/>
  </w:num>
  <w:num w:numId="48" w16cid:durableId="15784410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03280316">
    <w:abstractNumId w:val="28"/>
  </w:num>
  <w:num w:numId="50" w16cid:durableId="180272476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61321264">
    <w:abstractNumId w:val="46"/>
  </w:num>
  <w:num w:numId="52" w16cid:durableId="647975851">
    <w:abstractNumId w:val="29"/>
  </w:num>
  <w:num w:numId="53" w16cid:durableId="1806967756">
    <w:abstractNumId w:val="8"/>
  </w:num>
  <w:num w:numId="54" w16cid:durableId="1326319644">
    <w:abstractNumId w:val="4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300"/>
    <w:rsid w:val="000027A1"/>
    <w:rsid w:val="00004050"/>
    <w:rsid w:val="00027FE1"/>
    <w:rsid w:val="00045DD9"/>
    <w:rsid w:val="00052F24"/>
    <w:rsid w:val="000540E7"/>
    <w:rsid w:val="0007282C"/>
    <w:rsid w:val="00073A21"/>
    <w:rsid w:val="00076490"/>
    <w:rsid w:val="0008440E"/>
    <w:rsid w:val="00087294"/>
    <w:rsid w:val="000962C4"/>
    <w:rsid w:val="000A1670"/>
    <w:rsid w:val="000A6614"/>
    <w:rsid w:val="000A7496"/>
    <w:rsid w:val="000B0ED7"/>
    <w:rsid w:val="000B46DD"/>
    <w:rsid w:val="000C29D6"/>
    <w:rsid w:val="000E2F12"/>
    <w:rsid w:val="000E5146"/>
    <w:rsid w:val="00105564"/>
    <w:rsid w:val="00105DCB"/>
    <w:rsid w:val="0010745E"/>
    <w:rsid w:val="001079BD"/>
    <w:rsid w:val="00112ADA"/>
    <w:rsid w:val="0013112A"/>
    <w:rsid w:val="00142DCE"/>
    <w:rsid w:val="00143CF9"/>
    <w:rsid w:val="00161E09"/>
    <w:rsid w:val="0017106A"/>
    <w:rsid w:val="00181C0E"/>
    <w:rsid w:val="0019788F"/>
    <w:rsid w:val="001A628C"/>
    <w:rsid w:val="001B6DBB"/>
    <w:rsid w:val="001C0B14"/>
    <w:rsid w:val="001C7BAC"/>
    <w:rsid w:val="001E38DC"/>
    <w:rsid w:val="001F455F"/>
    <w:rsid w:val="00215CBC"/>
    <w:rsid w:val="00224D99"/>
    <w:rsid w:val="0023432B"/>
    <w:rsid w:val="00234B3F"/>
    <w:rsid w:val="00245DB7"/>
    <w:rsid w:val="00253E11"/>
    <w:rsid w:val="00261846"/>
    <w:rsid w:val="00263B96"/>
    <w:rsid w:val="0028366B"/>
    <w:rsid w:val="002859DB"/>
    <w:rsid w:val="00286A1B"/>
    <w:rsid w:val="002A252B"/>
    <w:rsid w:val="002A369F"/>
    <w:rsid w:val="002C0DAA"/>
    <w:rsid w:val="002C69C9"/>
    <w:rsid w:val="002D43B0"/>
    <w:rsid w:val="002E3393"/>
    <w:rsid w:val="002F5C5E"/>
    <w:rsid w:val="002F60D8"/>
    <w:rsid w:val="0030568A"/>
    <w:rsid w:val="003059D8"/>
    <w:rsid w:val="00331273"/>
    <w:rsid w:val="00335199"/>
    <w:rsid w:val="003418B5"/>
    <w:rsid w:val="00347BF0"/>
    <w:rsid w:val="00352F66"/>
    <w:rsid w:val="003531B4"/>
    <w:rsid w:val="00354CC4"/>
    <w:rsid w:val="00354CFA"/>
    <w:rsid w:val="00366A3A"/>
    <w:rsid w:val="00380EEE"/>
    <w:rsid w:val="003A385B"/>
    <w:rsid w:val="003B5679"/>
    <w:rsid w:val="003B6145"/>
    <w:rsid w:val="003C743A"/>
    <w:rsid w:val="003E2B2A"/>
    <w:rsid w:val="003E75B2"/>
    <w:rsid w:val="00411EA5"/>
    <w:rsid w:val="00430955"/>
    <w:rsid w:val="00437F83"/>
    <w:rsid w:val="00456300"/>
    <w:rsid w:val="004563F2"/>
    <w:rsid w:val="00465BFC"/>
    <w:rsid w:val="00470C3C"/>
    <w:rsid w:val="004718AD"/>
    <w:rsid w:val="0047254A"/>
    <w:rsid w:val="00475B5A"/>
    <w:rsid w:val="004A0030"/>
    <w:rsid w:val="004A4DF8"/>
    <w:rsid w:val="004A7406"/>
    <w:rsid w:val="004C16F7"/>
    <w:rsid w:val="004C1DCB"/>
    <w:rsid w:val="004C3544"/>
    <w:rsid w:val="004F1185"/>
    <w:rsid w:val="004F2205"/>
    <w:rsid w:val="004F2D9F"/>
    <w:rsid w:val="00506D20"/>
    <w:rsid w:val="0050764F"/>
    <w:rsid w:val="00510C68"/>
    <w:rsid w:val="00511B7E"/>
    <w:rsid w:val="0052502D"/>
    <w:rsid w:val="005674D0"/>
    <w:rsid w:val="00574BA8"/>
    <w:rsid w:val="00596488"/>
    <w:rsid w:val="00596666"/>
    <w:rsid w:val="005B0A3E"/>
    <w:rsid w:val="005F6B73"/>
    <w:rsid w:val="0061585E"/>
    <w:rsid w:val="00616E0D"/>
    <w:rsid w:val="00623E45"/>
    <w:rsid w:val="006272DA"/>
    <w:rsid w:val="00636C7C"/>
    <w:rsid w:val="00640335"/>
    <w:rsid w:val="00644AF8"/>
    <w:rsid w:val="00663510"/>
    <w:rsid w:val="00690B68"/>
    <w:rsid w:val="006974CE"/>
    <w:rsid w:val="006A468B"/>
    <w:rsid w:val="006A606D"/>
    <w:rsid w:val="006B5FD8"/>
    <w:rsid w:val="006B615A"/>
    <w:rsid w:val="006B7797"/>
    <w:rsid w:val="006D39C2"/>
    <w:rsid w:val="006D76B5"/>
    <w:rsid w:val="006E5783"/>
    <w:rsid w:val="006F1F04"/>
    <w:rsid w:val="006F6425"/>
    <w:rsid w:val="00703C37"/>
    <w:rsid w:val="00710FD8"/>
    <w:rsid w:val="00723120"/>
    <w:rsid w:val="00725CB4"/>
    <w:rsid w:val="00742FBF"/>
    <w:rsid w:val="007454A5"/>
    <w:rsid w:val="00751F6F"/>
    <w:rsid w:val="0075323A"/>
    <w:rsid w:val="007532B6"/>
    <w:rsid w:val="007533DE"/>
    <w:rsid w:val="0076277C"/>
    <w:rsid w:val="00765347"/>
    <w:rsid w:val="00776007"/>
    <w:rsid w:val="00776FB8"/>
    <w:rsid w:val="00786D91"/>
    <w:rsid w:val="00787996"/>
    <w:rsid w:val="007A1266"/>
    <w:rsid w:val="007B522A"/>
    <w:rsid w:val="007E7EEE"/>
    <w:rsid w:val="007F5EEC"/>
    <w:rsid w:val="007F6DFF"/>
    <w:rsid w:val="00803875"/>
    <w:rsid w:val="0080622A"/>
    <w:rsid w:val="008174C1"/>
    <w:rsid w:val="0081762F"/>
    <w:rsid w:val="008239E3"/>
    <w:rsid w:val="00826949"/>
    <w:rsid w:val="00844FA6"/>
    <w:rsid w:val="008532C1"/>
    <w:rsid w:val="008620B6"/>
    <w:rsid w:val="00873F00"/>
    <w:rsid w:val="00887C87"/>
    <w:rsid w:val="00887F2F"/>
    <w:rsid w:val="00890F53"/>
    <w:rsid w:val="0089271B"/>
    <w:rsid w:val="008A1725"/>
    <w:rsid w:val="008B55EA"/>
    <w:rsid w:val="008D539B"/>
    <w:rsid w:val="008E2AE1"/>
    <w:rsid w:val="008F47D7"/>
    <w:rsid w:val="0090713C"/>
    <w:rsid w:val="009150F1"/>
    <w:rsid w:val="009206EC"/>
    <w:rsid w:val="009270AD"/>
    <w:rsid w:val="009332BB"/>
    <w:rsid w:val="00944588"/>
    <w:rsid w:val="0094579C"/>
    <w:rsid w:val="0096670E"/>
    <w:rsid w:val="009679C5"/>
    <w:rsid w:val="00970DE7"/>
    <w:rsid w:val="009710DD"/>
    <w:rsid w:val="0097380E"/>
    <w:rsid w:val="009839BE"/>
    <w:rsid w:val="009A07D0"/>
    <w:rsid w:val="009B43FC"/>
    <w:rsid w:val="009B4D58"/>
    <w:rsid w:val="009D46F6"/>
    <w:rsid w:val="009F2F97"/>
    <w:rsid w:val="009F6D9A"/>
    <w:rsid w:val="00A3015A"/>
    <w:rsid w:val="00A36C43"/>
    <w:rsid w:val="00A42699"/>
    <w:rsid w:val="00A471E4"/>
    <w:rsid w:val="00A515C3"/>
    <w:rsid w:val="00A61ABC"/>
    <w:rsid w:val="00A871F3"/>
    <w:rsid w:val="00A94E96"/>
    <w:rsid w:val="00A95181"/>
    <w:rsid w:val="00AA0167"/>
    <w:rsid w:val="00AA0489"/>
    <w:rsid w:val="00AB2935"/>
    <w:rsid w:val="00AB33C6"/>
    <w:rsid w:val="00AB419E"/>
    <w:rsid w:val="00AB70BC"/>
    <w:rsid w:val="00AC2A46"/>
    <w:rsid w:val="00AC59A1"/>
    <w:rsid w:val="00AC78D0"/>
    <w:rsid w:val="00AE440E"/>
    <w:rsid w:val="00AE7679"/>
    <w:rsid w:val="00B1406F"/>
    <w:rsid w:val="00B15D88"/>
    <w:rsid w:val="00B23970"/>
    <w:rsid w:val="00B479CA"/>
    <w:rsid w:val="00B5121E"/>
    <w:rsid w:val="00B51444"/>
    <w:rsid w:val="00B552F4"/>
    <w:rsid w:val="00B55B65"/>
    <w:rsid w:val="00B632C9"/>
    <w:rsid w:val="00B649A6"/>
    <w:rsid w:val="00B6681E"/>
    <w:rsid w:val="00B772C8"/>
    <w:rsid w:val="00B8296C"/>
    <w:rsid w:val="00BA2873"/>
    <w:rsid w:val="00BD1D8E"/>
    <w:rsid w:val="00BF1B6B"/>
    <w:rsid w:val="00C05DE6"/>
    <w:rsid w:val="00C17081"/>
    <w:rsid w:val="00C246EA"/>
    <w:rsid w:val="00C27F95"/>
    <w:rsid w:val="00C40AF3"/>
    <w:rsid w:val="00C421B4"/>
    <w:rsid w:val="00C72856"/>
    <w:rsid w:val="00C76488"/>
    <w:rsid w:val="00C816FC"/>
    <w:rsid w:val="00C83DBA"/>
    <w:rsid w:val="00C9010D"/>
    <w:rsid w:val="00C904FA"/>
    <w:rsid w:val="00C92194"/>
    <w:rsid w:val="00C9526F"/>
    <w:rsid w:val="00CA2082"/>
    <w:rsid w:val="00CA3CF0"/>
    <w:rsid w:val="00CA6FE5"/>
    <w:rsid w:val="00CC3121"/>
    <w:rsid w:val="00CE47B3"/>
    <w:rsid w:val="00CE669A"/>
    <w:rsid w:val="00CF2FC3"/>
    <w:rsid w:val="00D02998"/>
    <w:rsid w:val="00D06EC5"/>
    <w:rsid w:val="00D16189"/>
    <w:rsid w:val="00D25636"/>
    <w:rsid w:val="00D35206"/>
    <w:rsid w:val="00D3688F"/>
    <w:rsid w:val="00D4146E"/>
    <w:rsid w:val="00D41876"/>
    <w:rsid w:val="00D478ED"/>
    <w:rsid w:val="00D57DAC"/>
    <w:rsid w:val="00D64AF0"/>
    <w:rsid w:val="00D772A0"/>
    <w:rsid w:val="00D91502"/>
    <w:rsid w:val="00DA166C"/>
    <w:rsid w:val="00DA6A99"/>
    <w:rsid w:val="00DB1B14"/>
    <w:rsid w:val="00DC0301"/>
    <w:rsid w:val="00DC3572"/>
    <w:rsid w:val="00DC635F"/>
    <w:rsid w:val="00DD585C"/>
    <w:rsid w:val="00E13672"/>
    <w:rsid w:val="00E15769"/>
    <w:rsid w:val="00E172ED"/>
    <w:rsid w:val="00E2477A"/>
    <w:rsid w:val="00E4776F"/>
    <w:rsid w:val="00E51A37"/>
    <w:rsid w:val="00E5279C"/>
    <w:rsid w:val="00E63A7B"/>
    <w:rsid w:val="00E74747"/>
    <w:rsid w:val="00E811C9"/>
    <w:rsid w:val="00EA234F"/>
    <w:rsid w:val="00EA4EBA"/>
    <w:rsid w:val="00EA7779"/>
    <w:rsid w:val="00EB26FE"/>
    <w:rsid w:val="00EC5EDC"/>
    <w:rsid w:val="00ED00F9"/>
    <w:rsid w:val="00EE1690"/>
    <w:rsid w:val="00F12E1B"/>
    <w:rsid w:val="00F152CD"/>
    <w:rsid w:val="00F162B2"/>
    <w:rsid w:val="00F232A7"/>
    <w:rsid w:val="00F3291B"/>
    <w:rsid w:val="00F41402"/>
    <w:rsid w:val="00F66024"/>
    <w:rsid w:val="00F70C99"/>
    <w:rsid w:val="00F830A1"/>
    <w:rsid w:val="00F861BF"/>
    <w:rsid w:val="00F87B4D"/>
    <w:rsid w:val="00F93C27"/>
    <w:rsid w:val="00FA417A"/>
    <w:rsid w:val="00FB0A43"/>
    <w:rsid w:val="00FB10B7"/>
    <w:rsid w:val="00FB1780"/>
    <w:rsid w:val="00FB435C"/>
    <w:rsid w:val="00FB4C53"/>
    <w:rsid w:val="00FB7798"/>
    <w:rsid w:val="00FD2B57"/>
    <w:rsid w:val="00FE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2D431"/>
  <w15:chartTrackingRefBased/>
  <w15:docId w15:val="{52C7DFC3-3705-4774-9649-7663149B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qFormat/>
    <w:rsid w:val="0019788F"/>
    <w:pPr>
      <w:keepNext/>
      <w:spacing w:after="0" w:line="240" w:lineRule="auto"/>
      <w:jc w:val="right"/>
      <w:outlineLvl w:val="7"/>
    </w:pPr>
    <w:rPr>
      <w:rFonts w:ascii="Arial" w:eastAsia="Times New Roman" w:hAnsi="Arial" w:cs="Arial"/>
      <w:szCs w:val="28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710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10F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710FD8"/>
    <w:rPr>
      <w:vertAlign w:val="superscript"/>
    </w:rPr>
  </w:style>
  <w:style w:type="table" w:styleId="Tabela-Siatka">
    <w:name w:val="Table Grid"/>
    <w:basedOn w:val="Standardowy"/>
    <w:uiPriority w:val="39"/>
    <w:rsid w:val="00710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75323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5323A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75323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5323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A1725"/>
  </w:style>
  <w:style w:type="paragraph" w:styleId="Stopka">
    <w:name w:val="footer"/>
    <w:basedOn w:val="Normalny"/>
    <w:link w:val="StopkaZnak"/>
    <w:uiPriority w:val="99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725"/>
  </w:style>
  <w:style w:type="paragraph" w:styleId="Tekstpodstawowywcity">
    <w:name w:val="Body Text Indent"/>
    <w:basedOn w:val="Normalny"/>
    <w:link w:val="TekstpodstawowywcityZnak"/>
    <w:uiPriority w:val="99"/>
    <w:unhideWhenUsed/>
    <w:rsid w:val="0019788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9788F"/>
  </w:style>
  <w:style w:type="character" w:customStyle="1" w:styleId="Nagwek8Znak">
    <w:name w:val="Nagłówek 8 Znak"/>
    <w:basedOn w:val="Domylnaczcionkaakapitu"/>
    <w:link w:val="Nagwek8"/>
    <w:rsid w:val="0019788F"/>
    <w:rPr>
      <w:rFonts w:ascii="Arial" w:eastAsia="Times New Roman" w:hAnsi="Arial" w:cs="Arial"/>
      <w:szCs w:val="28"/>
      <w:u w:val="single"/>
      <w:lang w:eastAsia="pl-PL"/>
    </w:rPr>
  </w:style>
  <w:style w:type="paragraph" w:customStyle="1" w:styleId="Normalny2">
    <w:name w:val="Normalny2"/>
    <w:rsid w:val="001978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19788F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19788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0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0C99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679C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679C5"/>
  </w:style>
  <w:style w:type="character" w:customStyle="1" w:styleId="apple-converted-space">
    <w:name w:val="apple-converted-space"/>
    <w:rsid w:val="009679C5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A1670"/>
    <w:pPr>
      <w:spacing w:after="120" w:line="276" w:lineRule="auto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0A1670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0A167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A1670"/>
  </w:style>
  <w:style w:type="paragraph" w:customStyle="1" w:styleId="Style8">
    <w:name w:val="Style8"/>
    <w:rsid w:val="000A1670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Arial" w:eastAsia="Arial Unicode MS" w:hAnsi="Arial" w:cs="Arial Unicode MS"/>
      <w:color w:val="000000"/>
      <w:sz w:val="24"/>
      <w:szCs w:val="24"/>
      <w:u w:color="000000"/>
      <w:bdr w:val="nil"/>
      <w:lang w:eastAsia="pl-PL"/>
    </w:rPr>
  </w:style>
  <w:style w:type="paragraph" w:customStyle="1" w:styleId="Style10">
    <w:name w:val="Style10"/>
    <w:rsid w:val="000A167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line="317" w:lineRule="exact"/>
    </w:pPr>
    <w:rPr>
      <w:rFonts w:ascii="Arial" w:eastAsia="Arial Unicode MS" w:hAnsi="Arial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">
    <w:name w:val="Zaimportowany styl 1"/>
    <w:rsid w:val="000A1670"/>
    <w:pPr>
      <w:numPr>
        <w:numId w:val="3"/>
      </w:numPr>
    </w:pPr>
  </w:style>
  <w:style w:type="paragraph" w:customStyle="1" w:styleId="Style9">
    <w:name w:val="Style9"/>
    <w:uiPriority w:val="99"/>
    <w:rsid w:val="000A1670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Arial" w:eastAsia="Arial Unicode MS" w:hAnsi="Arial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2">
    <w:name w:val="Zaimportowany styl 2"/>
    <w:rsid w:val="000A1670"/>
    <w:pPr>
      <w:numPr>
        <w:numId w:val="4"/>
      </w:numPr>
    </w:pPr>
  </w:style>
  <w:style w:type="numbering" w:customStyle="1" w:styleId="Zaimportowanystyl4">
    <w:name w:val="Zaimportowany styl 4"/>
    <w:rsid w:val="000A1670"/>
    <w:pPr>
      <w:numPr>
        <w:numId w:val="5"/>
      </w:numPr>
    </w:pPr>
  </w:style>
  <w:style w:type="numbering" w:customStyle="1" w:styleId="Zaimportowanystyl5">
    <w:name w:val="Zaimportowany styl 5"/>
    <w:rsid w:val="000A1670"/>
    <w:pPr>
      <w:numPr>
        <w:numId w:val="6"/>
      </w:numPr>
    </w:pPr>
  </w:style>
  <w:style w:type="numbering" w:customStyle="1" w:styleId="Zaimportowanystyl6">
    <w:name w:val="Zaimportowany styl 6"/>
    <w:rsid w:val="000A1670"/>
    <w:pPr>
      <w:numPr>
        <w:numId w:val="7"/>
      </w:numPr>
    </w:pPr>
  </w:style>
  <w:style w:type="character" w:styleId="Hipercze">
    <w:name w:val="Hyperlink"/>
    <w:basedOn w:val="Domylnaczcionkaakapitu"/>
    <w:uiPriority w:val="99"/>
    <w:semiHidden/>
    <w:unhideWhenUsed/>
    <w:rsid w:val="00181C0E"/>
    <w:rPr>
      <w:color w:val="0000FF"/>
      <w:u w:val="single"/>
    </w:rPr>
  </w:style>
  <w:style w:type="character" w:customStyle="1" w:styleId="FontStyle41">
    <w:name w:val="Font Style41"/>
    <w:basedOn w:val="Domylnaczcionkaakapitu"/>
    <w:uiPriority w:val="99"/>
    <w:rsid w:val="00636C7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82">
    <w:name w:val="Font Style82"/>
    <w:basedOn w:val="Domylnaczcionkaakapitu"/>
    <w:uiPriority w:val="99"/>
    <w:rsid w:val="00636C7C"/>
    <w:rPr>
      <w:rFonts w:ascii="Times New Roman" w:hAnsi="Times New Roman" w:cs="Times New Roman"/>
      <w:color w:val="000000"/>
      <w:sz w:val="22"/>
      <w:szCs w:val="22"/>
    </w:rPr>
  </w:style>
  <w:style w:type="character" w:customStyle="1" w:styleId="Teksttreci">
    <w:name w:val="Tekst treści_"/>
    <w:basedOn w:val="Domylnaczcionkaakapitu"/>
    <w:link w:val="Teksttreci1"/>
    <w:uiPriority w:val="99"/>
    <w:rsid w:val="00636C7C"/>
    <w:rPr>
      <w:rFonts w:ascii="Arial" w:hAnsi="Arial" w:cs="Arial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36C7C"/>
    <w:pPr>
      <w:widowControl w:val="0"/>
      <w:shd w:val="clear" w:color="auto" w:fill="FFFFFF"/>
      <w:spacing w:after="300" w:line="346" w:lineRule="exact"/>
      <w:ind w:hanging="460"/>
      <w:jc w:val="both"/>
    </w:pPr>
    <w:rPr>
      <w:rFonts w:ascii="Arial" w:hAnsi="Arial" w:cs="Arial"/>
      <w:sz w:val="19"/>
      <w:szCs w:val="19"/>
    </w:rPr>
  </w:style>
  <w:style w:type="paragraph" w:customStyle="1" w:styleId="Style20">
    <w:name w:val="Style20"/>
    <w:basedOn w:val="Normalny"/>
    <w:uiPriority w:val="99"/>
    <w:rsid w:val="002C0DAA"/>
    <w:pPr>
      <w:autoSpaceDE w:val="0"/>
      <w:autoSpaceDN w:val="0"/>
      <w:spacing w:after="0" w:line="252" w:lineRule="exact"/>
      <w:ind w:hanging="547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FontStyle137">
    <w:name w:val="Font Style137"/>
    <w:basedOn w:val="Domylnaczcionkaakapitu"/>
    <w:uiPriority w:val="99"/>
    <w:rsid w:val="002C0DAA"/>
    <w:rPr>
      <w:rFonts w:ascii="Arial" w:hAnsi="Arial" w:cs="Arial" w:hint="default"/>
      <w:color w:val="000000"/>
    </w:rPr>
  </w:style>
  <w:style w:type="paragraph" w:styleId="Bezodstpw">
    <w:name w:val="No Spacing"/>
    <w:uiPriority w:val="1"/>
    <w:qFormat/>
    <w:rsid w:val="007454A5"/>
    <w:pPr>
      <w:spacing w:after="0" w:line="240" w:lineRule="auto"/>
    </w:pPr>
  </w:style>
  <w:style w:type="paragraph" w:customStyle="1" w:styleId="Default">
    <w:name w:val="Default"/>
    <w:rsid w:val="008174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61585E"/>
    <w:rPr>
      <w:i/>
      <w:iCs/>
      <w:color w:val="404040" w:themeColor="text1" w:themeTint="BF"/>
    </w:rPr>
  </w:style>
  <w:style w:type="character" w:customStyle="1" w:styleId="AkapitzlistZnak">
    <w:name w:val="Akapit z listą Znak"/>
    <w:link w:val="Akapitzlist"/>
    <w:uiPriority w:val="34"/>
    <w:qFormat/>
    <w:rsid w:val="00CE4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wik.czes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37B56-2081-40B1-9006-1B368C5D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2118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AL. Lewandowicz</dc:creator>
  <cp:keywords/>
  <dc:description/>
  <cp:lastModifiedBy>Bartosz BS. Szyller</cp:lastModifiedBy>
  <cp:revision>27</cp:revision>
  <cp:lastPrinted>2025-06-24T11:35:00Z</cp:lastPrinted>
  <dcterms:created xsi:type="dcterms:W3CDTF">2023-03-29T07:04:00Z</dcterms:created>
  <dcterms:modified xsi:type="dcterms:W3CDTF">2026-04-16T06:17:00Z</dcterms:modified>
</cp:coreProperties>
</file>